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73D61062"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9A6283">
        <w:rPr>
          <w:rFonts w:ascii="Trebuchet MS" w:hAnsi="Trebuchet MS"/>
          <w:b/>
          <w:bCs/>
          <w:sz w:val="22"/>
          <w:szCs w:val="22"/>
          <w:lang w:eastAsia="en-US"/>
        </w:rPr>
        <w:t>SĖ</w:t>
      </w:r>
      <w:r w:rsidR="00A13D43">
        <w:rPr>
          <w:rFonts w:ascii="Trebuchet MS" w:hAnsi="Trebuchet MS"/>
          <w:b/>
          <w:bCs/>
          <w:sz w:val="22"/>
          <w:szCs w:val="22"/>
          <w:lang w:eastAsia="en-US"/>
        </w:rPr>
        <w:t>DIMŲJŲ BALDŲ</w:t>
      </w:r>
      <w:r w:rsidRPr="00A6707D">
        <w:rPr>
          <w:rFonts w:ascii="Trebuchet MS" w:hAnsi="Trebuchet MS"/>
          <w:b/>
          <w:bCs/>
          <w:sz w:val="22"/>
          <w:szCs w:val="22"/>
          <w:lang w:eastAsia="en-US"/>
        </w:rPr>
        <w:t xml:space="preserve"> </w:t>
      </w:r>
      <w:r w:rsidR="00AE6D44">
        <w:rPr>
          <w:rFonts w:ascii="Trebuchet MS" w:hAnsi="Trebuchet MS"/>
          <w:b/>
          <w:bCs/>
          <w:sz w:val="22"/>
          <w:szCs w:val="22"/>
          <w:lang w:eastAsia="en-US"/>
        </w:rPr>
        <w:t xml:space="preserve">IR </w:t>
      </w:r>
      <w:r w:rsidR="00C53EB5">
        <w:rPr>
          <w:rFonts w:ascii="Trebuchet MS" w:hAnsi="Trebuchet MS"/>
          <w:b/>
          <w:bCs/>
          <w:sz w:val="22"/>
          <w:szCs w:val="22"/>
          <w:lang w:eastAsia="en-US"/>
        </w:rPr>
        <w:t xml:space="preserve">DARBUOTOJŲ PERSIRENGIMO SPINTELIŲ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Sraopastraipa"/>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EEAF6" w:themeFill="accent5"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EEAF6" w:themeFill="accent5"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DF1980">
      <w:pPr>
        <w:pStyle w:val="Sraopastraipa"/>
        <w:numPr>
          <w:ilvl w:val="0"/>
          <w:numId w:val="9"/>
        </w:numPr>
        <w:tabs>
          <w:tab w:val="left" w:pos="567"/>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Sraopastraipa"/>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D8E6E3B" w14:textId="77777777" w:rsidR="008C00D2" w:rsidRPr="002C485B" w:rsidRDefault="008C00D2" w:rsidP="00E56BA8">
      <w:pPr>
        <w:spacing w:after="0" w:line="240" w:lineRule="auto"/>
        <w:rPr>
          <w:rFonts w:ascii="Trebuchet MS" w:hAnsi="Trebuchet MS" w:cs="Times New Roman"/>
          <w:sz w:val="22"/>
          <w:szCs w:val="22"/>
        </w:rPr>
      </w:pPr>
    </w:p>
    <w:p w14:paraId="75CAAA43" w14:textId="6D1E0137" w:rsidR="000608EF" w:rsidRPr="002F1843"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1726163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768DDB5F" w14:textId="72ADCA97" w:rsidR="00C04FFE" w:rsidRPr="002C485B" w:rsidRDefault="00C04FFE" w:rsidP="000D0272">
      <w:pPr>
        <w:pStyle w:val="Sraopastraipa"/>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0D0272">
      <w:pPr>
        <w:pStyle w:val="Sraopastraipa"/>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1ED2FFF8" w:rsidR="00867DDC" w:rsidRPr="000D0272" w:rsidRDefault="00D6774A"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Pirkimo dalies</w:t>
            </w:r>
            <w:r w:rsidR="00C25301">
              <w:rPr>
                <w:rFonts w:ascii="Trebuchet MS" w:eastAsia="SimSun" w:hAnsi="Trebuchet MS" w:cs="Trebuchet MS"/>
                <w:b/>
                <w:bCs/>
                <w:kern w:val="1"/>
                <w:sz w:val="22"/>
                <w:szCs w:val="22"/>
                <w:lang w:eastAsia="zh-CN" w:bidi="hi-IN"/>
              </w:rPr>
              <w:t xml:space="preserve">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6350001F"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b/>
                <w:bCs/>
                <w:kern w:val="1"/>
                <w:sz w:val="22"/>
                <w:szCs w:val="22"/>
                <w:lang w:eastAsia="zh-CN" w:bidi="hi-IN"/>
              </w:rPr>
              <w:t>Pavadinimas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7F947D13"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D24E28">
              <w:rPr>
                <w:rFonts w:ascii="Trebuchet MS" w:eastAsia="SimSun" w:hAnsi="Trebuchet MS" w:cs="Trebuchet MS"/>
                <w:b/>
                <w:bCs/>
                <w:kern w:val="1"/>
                <w:sz w:val="22"/>
                <w:szCs w:val="22"/>
                <w:lang w:eastAsia="zh-CN" w:bidi="hi-IN"/>
              </w:rPr>
              <w:t xml:space="preserve"> 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772285E" w:rsidR="00867DDC" w:rsidRPr="000D0272" w:rsidRDefault="00903CA1"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1</w:t>
            </w:r>
            <w:r w:rsidR="00D24E28">
              <w:rPr>
                <w:rFonts w:ascii="Trebuchet MS" w:eastAsia="SimSun" w:hAnsi="Trebuchet MS" w:cs="Trebuchet MS"/>
                <w:b/>
                <w:bCs/>
                <w:kern w:val="1"/>
                <w:sz w:val="22"/>
                <w:szCs w:val="22"/>
                <w:lang w:eastAsia="zh-CN" w:bidi="hi-IN"/>
              </w:rPr>
              <w:t xml:space="preserve"> vnt.</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6A6AD0DB"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Arial"/>
                <w:b/>
                <w:kern w:val="1"/>
                <w:sz w:val="22"/>
                <w:szCs w:val="22"/>
                <w:lang w:eastAsia="zh-CN" w:bidi="hi-IN"/>
              </w:rPr>
              <w:t>Suma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99195E" w:rsidRPr="000D0272" w14:paraId="045CF808" w14:textId="77777777" w:rsidTr="0099195E">
        <w:tc>
          <w:tcPr>
            <w:tcW w:w="1134" w:type="dxa"/>
            <w:tcBorders>
              <w:left w:val="single" w:sz="1" w:space="0" w:color="000000"/>
              <w:bottom w:val="single" w:sz="1" w:space="0" w:color="000000"/>
            </w:tcBorders>
            <w:vAlign w:val="center"/>
          </w:tcPr>
          <w:p w14:paraId="20491156" w14:textId="573486E6" w:rsidR="0099195E" w:rsidRPr="0099195E" w:rsidRDefault="0099195E" w:rsidP="006C2CBB">
            <w:pPr>
              <w:pStyle w:val="Sraopastraipa"/>
              <w:ind w:left="0"/>
              <w:jc w:val="center"/>
              <w:rPr>
                <w:rFonts w:ascii="Trebuchet MS" w:hAnsi="Trebuchet MS" w:cs="Times New Roman"/>
                <w:b/>
                <w:bCs/>
                <w:iCs/>
                <w:sz w:val="22"/>
                <w:szCs w:val="22"/>
              </w:rPr>
            </w:pPr>
            <w:r w:rsidRPr="0099195E">
              <w:rPr>
                <w:rFonts w:ascii="Trebuchet MS" w:eastAsia="SimSun" w:hAnsi="Trebuchet MS" w:cs="Trebuchet MS"/>
                <w:b/>
                <w:bCs/>
                <w:kern w:val="1"/>
                <w:sz w:val="22"/>
                <w:szCs w:val="22"/>
                <w:lang w:eastAsia="zh-CN" w:bidi="hi-IN"/>
              </w:rPr>
              <w:t>1.</w:t>
            </w:r>
          </w:p>
        </w:tc>
        <w:tc>
          <w:tcPr>
            <w:tcW w:w="12895" w:type="dxa"/>
            <w:gridSpan w:val="4"/>
            <w:tcBorders>
              <w:left w:val="single" w:sz="1" w:space="0" w:color="000000"/>
              <w:bottom w:val="single" w:sz="1" w:space="0" w:color="000000"/>
            </w:tcBorders>
            <w:vAlign w:val="center"/>
          </w:tcPr>
          <w:p w14:paraId="093654B9" w14:textId="1BE9212C" w:rsidR="0099195E" w:rsidRPr="0099195E" w:rsidRDefault="0099195E" w:rsidP="0099195E">
            <w:pPr>
              <w:pStyle w:val="Sraopastraipa"/>
              <w:ind w:left="0"/>
              <w:rPr>
                <w:rFonts w:ascii="Trebuchet MS" w:hAnsi="Trebuchet MS" w:cs="Times New Roman"/>
                <w:b/>
                <w:bCs/>
                <w:iCs/>
                <w:sz w:val="22"/>
                <w:szCs w:val="22"/>
              </w:rPr>
            </w:pPr>
            <w:r w:rsidRPr="0099195E">
              <w:rPr>
                <w:rFonts w:ascii="Trebuchet MS" w:eastAsia="Times New Roman" w:hAnsi="Trebuchet MS" w:cs="Times New Roman"/>
                <w:b/>
                <w:bCs/>
                <w:sz w:val="22"/>
                <w:szCs w:val="22"/>
              </w:rPr>
              <w:t>Sėdimieji baldai - kėdės</w:t>
            </w:r>
          </w:p>
        </w:tc>
      </w:tr>
      <w:tr w:rsidR="00BE65AB" w:rsidRPr="000D0272" w14:paraId="67C649F5" w14:textId="77777777" w:rsidTr="00F96632">
        <w:tc>
          <w:tcPr>
            <w:tcW w:w="1134" w:type="dxa"/>
            <w:tcBorders>
              <w:left w:val="single" w:sz="1" w:space="0" w:color="000000"/>
              <w:bottom w:val="single" w:sz="1" w:space="0" w:color="000000"/>
            </w:tcBorders>
            <w:vAlign w:val="center"/>
          </w:tcPr>
          <w:p w14:paraId="50F7DB54" w14:textId="15EF2E80" w:rsidR="00BE65AB" w:rsidRPr="000D0272" w:rsidRDefault="00BE65AB" w:rsidP="006C2CBB">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1.1.</w:t>
            </w:r>
          </w:p>
        </w:tc>
        <w:tc>
          <w:tcPr>
            <w:tcW w:w="5812" w:type="dxa"/>
            <w:tcBorders>
              <w:left w:val="single" w:sz="1" w:space="0" w:color="000000"/>
              <w:bottom w:val="single" w:sz="1" w:space="0" w:color="000000"/>
            </w:tcBorders>
          </w:tcPr>
          <w:p w14:paraId="1C60AD71" w14:textId="77777777" w:rsidR="00BE65AB" w:rsidRDefault="00754003" w:rsidP="006C2CBB">
            <w:pPr>
              <w:suppressAutoHyphens/>
              <w:snapToGrid w:val="0"/>
              <w:rPr>
                <w:rFonts w:ascii="Trebuchet MS" w:eastAsia="Times New Roman" w:hAnsi="Trebuchet MS" w:cs="Times New Roman"/>
                <w:sz w:val="22"/>
                <w:szCs w:val="22"/>
              </w:rPr>
            </w:pPr>
            <w:r w:rsidRPr="00754003">
              <w:rPr>
                <w:rFonts w:ascii="Trebuchet MS" w:eastAsia="Times New Roman" w:hAnsi="Trebuchet MS" w:cs="Times New Roman"/>
                <w:sz w:val="22"/>
                <w:szCs w:val="22"/>
              </w:rPr>
              <w:t>Darbuotojo kėdė</w:t>
            </w:r>
            <w:r>
              <w:rPr>
                <w:rFonts w:ascii="Trebuchet MS" w:eastAsia="Times New Roman" w:hAnsi="Trebuchet MS" w:cs="Times New Roman"/>
                <w:sz w:val="22"/>
                <w:szCs w:val="22"/>
              </w:rPr>
              <w:t xml:space="preserve"> (K1)</w:t>
            </w:r>
          </w:p>
          <w:p w14:paraId="4FA6177B" w14:textId="43EA89EA" w:rsidR="0099195E" w:rsidRDefault="0099195E" w:rsidP="006C2CBB">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31DFAE17" w14:textId="4DE0C188" w:rsidR="00BE65AB" w:rsidRPr="000D0272" w:rsidRDefault="00754003" w:rsidP="006C2CBB">
            <w:pPr>
              <w:pStyle w:val="Sraopastraipa"/>
              <w:ind w:left="0"/>
              <w:jc w:val="center"/>
              <w:rPr>
                <w:rFonts w:ascii="Trebuchet MS" w:hAnsi="Trebuchet MS" w:cs="Times New Roman"/>
                <w:iCs/>
                <w:sz w:val="22"/>
                <w:szCs w:val="22"/>
              </w:rPr>
            </w:pPr>
            <w:r>
              <w:rPr>
                <w:rFonts w:ascii="Trebuchet MS" w:hAnsi="Trebuchet MS" w:cs="Times New Roman"/>
                <w:iCs/>
                <w:sz w:val="22"/>
                <w:szCs w:val="22"/>
              </w:rPr>
              <w:t>28</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Sraopastraipa"/>
              <w:ind w:left="0"/>
              <w:jc w:val="center"/>
              <w:rPr>
                <w:rFonts w:ascii="Trebuchet MS" w:hAnsi="Trebuchet MS" w:cs="Times New Roman"/>
                <w:iCs/>
                <w:sz w:val="22"/>
                <w:szCs w:val="22"/>
              </w:rPr>
            </w:pPr>
          </w:p>
        </w:tc>
      </w:tr>
      <w:tr w:rsidR="00BE65AB" w:rsidRPr="000D0272" w14:paraId="0580F4A2" w14:textId="77777777" w:rsidTr="00F96632">
        <w:tc>
          <w:tcPr>
            <w:tcW w:w="1134" w:type="dxa"/>
            <w:tcBorders>
              <w:left w:val="single" w:sz="1" w:space="0" w:color="000000"/>
              <w:bottom w:val="single" w:sz="1" w:space="0" w:color="000000"/>
            </w:tcBorders>
            <w:vAlign w:val="center"/>
          </w:tcPr>
          <w:p w14:paraId="08D6B406" w14:textId="0CB689FA" w:rsidR="00BE65AB" w:rsidRPr="000D0272" w:rsidRDefault="00BE65AB" w:rsidP="006C2CBB">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1.2.</w:t>
            </w:r>
          </w:p>
        </w:tc>
        <w:tc>
          <w:tcPr>
            <w:tcW w:w="5812" w:type="dxa"/>
            <w:tcBorders>
              <w:left w:val="single" w:sz="1" w:space="0" w:color="000000"/>
              <w:bottom w:val="single" w:sz="1" w:space="0" w:color="000000"/>
            </w:tcBorders>
          </w:tcPr>
          <w:p w14:paraId="47AA9FE1" w14:textId="77777777" w:rsidR="00BE65AB" w:rsidRDefault="005719A0" w:rsidP="006C2CBB">
            <w:pPr>
              <w:suppressAutoHyphens/>
              <w:snapToGrid w:val="0"/>
              <w:rPr>
                <w:rFonts w:ascii="Trebuchet MS" w:eastAsia="Times New Roman" w:hAnsi="Trebuchet MS" w:cs="Times New Roman"/>
                <w:sz w:val="22"/>
                <w:szCs w:val="22"/>
              </w:rPr>
            </w:pPr>
            <w:r w:rsidRPr="005719A0">
              <w:rPr>
                <w:rFonts w:ascii="Trebuchet MS" w:eastAsia="Times New Roman" w:hAnsi="Trebuchet MS" w:cs="Times New Roman"/>
                <w:sz w:val="22"/>
                <w:szCs w:val="22"/>
              </w:rPr>
              <w:t>Kabineto lankytojo kėdė</w:t>
            </w:r>
            <w:r>
              <w:rPr>
                <w:rFonts w:ascii="Trebuchet MS" w:eastAsia="Times New Roman" w:hAnsi="Trebuchet MS" w:cs="Times New Roman"/>
                <w:sz w:val="22"/>
                <w:szCs w:val="22"/>
              </w:rPr>
              <w:t xml:space="preserve"> (K2)</w:t>
            </w:r>
          </w:p>
          <w:p w14:paraId="2FC4FBC9" w14:textId="77C4442A" w:rsidR="0099195E" w:rsidRDefault="0099195E" w:rsidP="006C2CBB">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32FC0AF0" w14:textId="04629819" w:rsidR="00BE65AB" w:rsidRPr="000D0272" w:rsidRDefault="005719A0" w:rsidP="006C2CBB">
            <w:pPr>
              <w:pStyle w:val="Sraopastraipa"/>
              <w:ind w:left="0"/>
              <w:jc w:val="center"/>
              <w:rPr>
                <w:rFonts w:ascii="Trebuchet MS" w:hAnsi="Trebuchet MS" w:cs="Times New Roman"/>
                <w:iCs/>
                <w:sz w:val="22"/>
                <w:szCs w:val="22"/>
              </w:rPr>
            </w:pPr>
            <w:r>
              <w:rPr>
                <w:rFonts w:ascii="Trebuchet MS" w:hAnsi="Trebuchet MS" w:cs="Times New Roman"/>
                <w:iCs/>
                <w:sz w:val="22"/>
                <w:szCs w:val="22"/>
              </w:rPr>
              <w:t>28</w:t>
            </w:r>
          </w:p>
        </w:tc>
        <w:tc>
          <w:tcPr>
            <w:tcW w:w="2127" w:type="dxa"/>
            <w:tcBorders>
              <w:left w:val="single" w:sz="1" w:space="0" w:color="000000"/>
              <w:bottom w:val="single" w:sz="1" w:space="0" w:color="000000"/>
            </w:tcBorders>
            <w:vAlign w:val="center"/>
          </w:tcPr>
          <w:p w14:paraId="0A3C6684" w14:textId="77777777" w:rsidR="00BE65AB" w:rsidRPr="000D0272" w:rsidRDefault="00BE65AB"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4A359AD0" w14:textId="77777777" w:rsidR="00BE65AB" w:rsidRPr="000D0272" w:rsidRDefault="00BE65AB" w:rsidP="00F96632">
            <w:pPr>
              <w:pStyle w:val="Sraopastraipa"/>
              <w:ind w:left="0"/>
              <w:jc w:val="center"/>
              <w:rPr>
                <w:rFonts w:ascii="Trebuchet MS" w:hAnsi="Trebuchet MS" w:cs="Times New Roman"/>
                <w:iCs/>
                <w:sz w:val="22"/>
                <w:szCs w:val="22"/>
              </w:rPr>
            </w:pPr>
          </w:p>
        </w:tc>
      </w:tr>
      <w:tr w:rsidR="00BE65AB" w:rsidRPr="000D0272" w14:paraId="1D9F24F5" w14:textId="77777777" w:rsidTr="00F96632">
        <w:tc>
          <w:tcPr>
            <w:tcW w:w="1134" w:type="dxa"/>
            <w:tcBorders>
              <w:left w:val="single" w:sz="1" w:space="0" w:color="000000"/>
              <w:bottom w:val="single" w:sz="1" w:space="0" w:color="000000"/>
            </w:tcBorders>
            <w:vAlign w:val="center"/>
          </w:tcPr>
          <w:p w14:paraId="4F822D74" w14:textId="6B7B6873" w:rsidR="00BE65AB" w:rsidRPr="000D0272" w:rsidRDefault="00BE65AB" w:rsidP="006C2CBB">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1.3.</w:t>
            </w:r>
          </w:p>
        </w:tc>
        <w:tc>
          <w:tcPr>
            <w:tcW w:w="5812" w:type="dxa"/>
            <w:tcBorders>
              <w:left w:val="single" w:sz="1" w:space="0" w:color="000000"/>
              <w:bottom w:val="single" w:sz="1" w:space="0" w:color="000000"/>
            </w:tcBorders>
          </w:tcPr>
          <w:p w14:paraId="799BA318" w14:textId="77777777" w:rsidR="00BE65AB" w:rsidRDefault="00B430CB" w:rsidP="006C2CBB">
            <w:pPr>
              <w:suppressAutoHyphens/>
              <w:snapToGrid w:val="0"/>
              <w:rPr>
                <w:rFonts w:ascii="Trebuchet MS" w:eastAsia="Times New Roman" w:hAnsi="Trebuchet MS" w:cs="Times New Roman"/>
                <w:sz w:val="22"/>
                <w:szCs w:val="22"/>
              </w:rPr>
            </w:pPr>
            <w:r w:rsidRPr="00B430CB">
              <w:rPr>
                <w:rFonts w:ascii="Trebuchet MS" w:eastAsia="Times New Roman" w:hAnsi="Trebuchet MS" w:cs="Times New Roman"/>
                <w:sz w:val="22"/>
                <w:szCs w:val="22"/>
              </w:rPr>
              <w:t>Lankytojo kėdė koridoriuje</w:t>
            </w:r>
            <w:r>
              <w:rPr>
                <w:rFonts w:ascii="Trebuchet MS" w:eastAsia="Times New Roman" w:hAnsi="Trebuchet MS" w:cs="Times New Roman"/>
                <w:sz w:val="22"/>
                <w:szCs w:val="22"/>
              </w:rPr>
              <w:t xml:space="preserve"> (K3)</w:t>
            </w:r>
          </w:p>
          <w:p w14:paraId="50168A7D" w14:textId="62CCC5F4" w:rsidR="0099195E" w:rsidRDefault="0099195E" w:rsidP="006C2CBB">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0BCBC4F7" w14:textId="7B1CC5A1" w:rsidR="00BE65AB" w:rsidRPr="000D0272" w:rsidRDefault="00B430CB" w:rsidP="006C2CBB">
            <w:pPr>
              <w:pStyle w:val="Sraopastraipa"/>
              <w:ind w:left="0"/>
              <w:jc w:val="center"/>
              <w:rPr>
                <w:rFonts w:ascii="Trebuchet MS" w:hAnsi="Trebuchet MS" w:cs="Times New Roman"/>
                <w:iCs/>
                <w:sz w:val="22"/>
                <w:szCs w:val="22"/>
              </w:rPr>
            </w:pPr>
            <w:r>
              <w:rPr>
                <w:rFonts w:ascii="Trebuchet MS" w:hAnsi="Trebuchet MS" w:cs="Times New Roman"/>
                <w:iCs/>
                <w:sz w:val="22"/>
                <w:szCs w:val="22"/>
              </w:rPr>
              <w:t>58</w:t>
            </w:r>
          </w:p>
        </w:tc>
        <w:tc>
          <w:tcPr>
            <w:tcW w:w="2127" w:type="dxa"/>
            <w:tcBorders>
              <w:left w:val="single" w:sz="1" w:space="0" w:color="000000"/>
              <w:bottom w:val="single" w:sz="1" w:space="0" w:color="000000"/>
            </w:tcBorders>
            <w:vAlign w:val="center"/>
          </w:tcPr>
          <w:p w14:paraId="234FEC42" w14:textId="77777777" w:rsidR="00BE65AB" w:rsidRPr="000D0272" w:rsidRDefault="00BE65AB"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4C27601D" w14:textId="77777777" w:rsidR="00BE65AB" w:rsidRPr="000D0272" w:rsidRDefault="00BE65AB" w:rsidP="00F96632">
            <w:pPr>
              <w:pStyle w:val="Sraopastraipa"/>
              <w:ind w:left="0"/>
              <w:jc w:val="center"/>
              <w:rPr>
                <w:rFonts w:ascii="Trebuchet MS" w:hAnsi="Trebuchet MS" w:cs="Times New Roman"/>
                <w:iCs/>
                <w:sz w:val="22"/>
                <w:szCs w:val="22"/>
              </w:rPr>
            </w:pPr>
          </w:p>
        </w:tc>
      </w:tr>
      <w:tr w:rsidR="00BE65AB" w:rsidRPr="000D0272" w14:paraId="1C8CBC71" w14:textId="77777777" w:rsidTr="00F96632">
        <w:tc>
          <w:tcPr>
            <w:tcW w:w="1134" w:type="dxa"/>
            <w:tcBorders>
              <w:left w:val="single" w:sz="1" w:space="0" w:color="000000"/>
              <w:bottom w:val="single" w:sz="1" w:space="0" w:color="000000"/>
            </w:tcBorders>
            <w:vAlign w:val="center"/>
          </w:tcPr>
          <w:p w14:paraId="27867211" w14:textId="363B2C66" w:rsidR="00BE65AB" w:rsidRPr="000D0272" w:rsidRDefault="00BE65AB" w:rsidP="006C2CBB">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1.4.</w:t>
            </w:r>
          </w:p>
        </w:tc>
        <w:tc>
          <w:tcPr>
            <w:tcW w:w="5812" w:type="dxa"/>
            <w:tcBorders>
              <w:left w:val="single" w:sz="1" w:space="0" w:color="000000"/>
              <w:bottom w:val="single" w:sz="1" w:space="0" w:color="000000"/>
            </w:tcBorders>
          </w:tcPr>
          <w:p w14:paraId="10A9C575" w14:textId="77777777" w:rsidR="00BE65AB" w:rsidRDefault="0099195E" w:rsidP="006C2CBB">
            <w:pPr>
              <w:suppressAutoHyphens/>
              <w:snapToGrid w:val="0"/>
              <w:rPr>
                <w:rFonts w:ascii="Trebuchet MS" w:eastAsia="Times New Roman" w:hAnsi="Trebuchet MS" w:cs="Times New Roman"/>
                <w:sz w:val="22"/>
                <w:szCs w:val="22"/>
              </w:rPr>
            </w:pPr>
            <w:r w:rsidRPr="0099195E">
              <w:rPr>
                <w:rFonts w:ascii="Trebuchet MS" w:eastAsia="Times New Roman" w:hAnsi="Trebuchet MS" w:cs="Times New Roman"/>
                <w:sz w:val="22"/>
                <w:szCs w:val="22"/>
              </w:rPr>
              <w:t>Personalo patalpos kėdė</w:t>
            </w:r>
            <w:r>
              <w:rPr>
                <w:rFonts w:ascii="Trebuchet MS" w:eastAsia="Times New Roman" w:hAnsi="Trebuchet MS" w:cs="Times New Roman"/>
                <w:sz w:val="22"/>
                <w:szCs w:val="22"/>
              </w:rPr>
              <w:t xml:space="preserve"> (K4)</w:t>
            </w:r>
          </w:p>
          <w:p w14:paraId="6BD2AE38" w14:textId="5C08D406" w:rsidR="0099195E" w:rsidRDefault="0099195E" w:rsidP="006C2CBB">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0C729574" w14:textId="0023C7C9" w:rsidR="00BE65AB" w:rsidRPr="000D0272" w:rsidRDefault="0099195E" w:rsidP="006C2CBB">
            <w:pPr>
              <w:pStyle w:val="Sraopastraipa"/>
              <w:ind w:left="0"/>
              <w:jc w:val="center"/>
              <w:rPr>
                <w:rFonts w:ascii="Trebuchet MS" w:hAnsi="Trebuchet MS" w:cs="Times New Roman"/>
                <w:iCs/>
                <w:sz w:val="22"/>
                <w:szCs w:val="22"/>
              </w:rPr>
            </w:pPr>
            <w:r>
              <w:rPr>
                <w:rFonts w:ascii="Trebuchet MS" w:hAnsi="Trebuchet MS" w:cs="Times New Roman"/>
                <w:iCs/>
                <w:sz w:val="22"/>
                <w:szCs w:val="22"/>
              </w:rPr>
              <w:t>16</w:t>
            </w:r>
          </w:p>
        </w:tc>
        <w:tc>
          <w:tcPr>
            <w:tcW w:w="2127" w:type="dxa"/>
            <w:tcBorders>
              <w:left w:val="single" w:sz="1" w:space="0" w:color="000000"/>
              <w:bottom w:val="single" w:sz="1" w:space="0" w:color="000000"/>
            </w:tcBorders>
            <w:vAlign w:val="center"/>
          </w:tcPr>
          <w:p w14:paraId="22DC4767" w14:textId="77777777" w:rsidR="00BE65AB" w:rsidRPr="000D0272" w:rsidRDefault="00BE65AB"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7AC0019" w14:textId="77777777" w:rsidR="00BE65AB" w:rsidRPr="000D0272" w:rsidRDefault="00BE65AB" w:rsidP="00F96632">
            <w:pPr>
              <w:pStyle w:val="Sraopastraipa"/>
              <w:ind w:left="0"/>
              <w:jc w:val="center"/>
              <w:rPr>
                <w:rFonts w:ascii="Trebuchet MS" w:hAnsi="Trebuchet MS" w:cs="Times New Roman"/>
                <w:iCs/>
                <w:sz w:val="22"/>
                <w:szCs w:val="22"/>
              </w:rPr>
            </w:pPr>
          </w:p>
        </w:tc>
      </w:tr>
      <w:tr w:rsidR="0055505C"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3629DA0F" w:rsidR="0055505C" w:rsidRPr="000D0272" w:rsidRDefault="0055505C" w:rsidP="0055505C">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lastRenderedPageBreak/>
              <w:t xml:space="preserve">Bendra </w:t>
            </w:r>
            <w:r>
              <w:rPr>
                <w:rFonts w:ascii="Trebuchet MS" w:eastAsia="Andale Sans UI" w:hAnsi="Trebuchet MS"/>
                <w:b/>
                <w:iCs/>
                <w:sz w:val="22"/>
                <w:szCs w:val="22"/>
                <w:lang w:eastAsia="zh-CN"/>
              </w:rPr>
              <w:t xml:space="preserve">1 pirkimo dalies </w:t>
            </w:r>
            <w:r w:rsidRPr="00C45389">
              <w:rPr>
                <w:rFonts w:ascii="Trebuchet MS" w:eastAsia="Andale Sans UI" w:hAnsi="Trebuchet MS"/>
                <w:b/>
                <w:iCs/>
                <w:sz w:val="22"/>
                <w:szCs w:val="22"/>
                <w:lang w:eastAsia="zh-CN"/>
              </w:rPr>
              <w:t>suma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Sraopastraipa"/>
              <w:ind w:left="0"/>
              <w:jc w:val="center"/>
              <w:rPr>
                <w:rFonts w:ascii="Trebuchet MS" w:hAnsi="Trebuchet MS" w:cs="Times New Roman"/>
                <w:iCs/>
                <w:sz w:val="22"/>
                <w:szCs w:val="22"/>
              </w:rPr>
            </w:pPr>
          </w:p>
        </w:tc>
      </w:tr>
      <w:tr w:rsidR="0055505C"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7E9F3182" w:rsidR="0055505C" w:rsidRPr="000D0272" w:rsidRDefault="0055505C" w:rsidP="0055505C">
            <w:pPr>
              <w:pStyle w:val="Sraopastraipa"/>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Sraopastraipa"/>
              <w:ind w:left="0"/>
              <w:jc w:val="center"/>
              <w:rPr>
                <w:rFonts w:ascii="Trebuchet MS" w:hAnsi="Trebuchet MS" w:cs="Times New Roman"/>
                <w:iCs/>
                <w:sz w:val="22"/>
                <w:szCs w:val="22"/>
              </w:rPr>
            </w:pPr>
          </w:p>
        </w:tc>
      </w:tr>
      <w:tr w:rsidR="0055505C"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3C3B540B" w:rsidR="0055505C" w:rsidRPr="000D0272" w:rsidRDefault="0055505C" w:rsidP="0055505C">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1 pirkimo dalies suma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Sraopastraipa"/>
              <w:ind w:left="0"/>
              <w:jc w:val="center"/>
              <w:rPr>
                <w:rFonts w:ascii="Trebuchet MS" w:hAnsi="Trebuchet MS" w:cs="Times New Roman"/>
                <w:iCs/>
                <w:sz w:val="22"/>
                <w:szCs w:val="22"/>
              </w:rPr>
            </w:pPr>
          </w:p>
        </w:tc>
      </w:tr>
      <w:tr w:rsidR="00727575" w:rsidRPr="000D0272" w14:paraId="7125BF13" w14:textId="77777777" w:rsidTr="00727575">
        <w:tc>
          <w:tcPr>
            <w:tcW w:w="1134" w:type="dxa"/>
            <w:tcBorders>
              <w:left w:val="single" w:sz="1" w:space="0" w:color="000000"/>
              <w:bottom w:val="single" w:sz="1" w:space="0" w:color="000000"/>
            </w:tcBorders>
            <w:vAlign w:val="center"/>
          </w:tcPr>
          <w:p w14:paraId="0DEFBB21" w14:textId="7E5E58C2" w:rsidR="00727575" w:rsidRPr="00727575" w:rsidRDefault="00727575" w:rsidP="0055505C">
            <w:pPr>
              <w:pStyle w:val="Sraopastraipa"/>
              <w:ind w:left="0"/>
              <w:jc w:val="center"/>
              <w:rPr>
                <w:rFonts w:ascii="Trebuchet MS" w:eastAsia="SimSun" w:hAnsi="Trebuchet MS" w:cs="Trebuchet MS"/>
                <w:b/>
                <w:bCs/>
                <w:kern w:val="1"/>
                <w:sz w:val="22"/>
                <w:szCs w:val="22"/>
                <w:lang w:eastAsia="zh-CN" w:bidi="hi-IN"/>
              </w:rPr>
            </w:pPr>
            <w:r w:rsidRPr="00727575">
              <w:rPr>
                <w:rFonts w:ascii="Trebuchet MS" w:eastAsia="SimSun" w:hAnsi="Trebuchet MS" w:cs="Trebuchet MS"/>
                <w:b/>
                <w:bCs/>
                <w:kern w:val="1"/>
                <w:sz w:val="22"/>
                <w:szCs w:val="22"/>
                <w:lang w:eastAsia="zh-CN" w:bidi="hi-IN"/>
              </w:rPr>
              <w:t>2.</w:t>
            </w:r>
          </w:p>
        </w:tc>
        <w:tc>
          <w:tcPr>
            <w:tcW w:w="12895" w:type="dxa"/>
            <w:gridSpan w:val="4"/>
            <w:tcBorders>
              <w:left w:val="single" w:sz="1" w:space="0" w:color="000000"/>
              <w:bottom w:val="single" w:sz="1" w:space="0" w:color="000000"/>
            </w:tcBorders>
            <w:vAlign w:val="center"/>
          </w:tcPr>
          <w:p w14:paraId="0C0684EA" w14:textId="3AEAFC91" w:rsidR="00727575" w:rsidRPr="00727575" w:rsidRDefault="00727575" w:rsidP="00727575">
            <w:pPr>
              <w:pStyle w:val="Sraopastraipa"/>
              <w:ind w:left="0"/>
              <w:rPr>
                <w:rFonts w:ascii="Trebuchet MS" w:hAnsi="Trebuchet MS" w:cs="Times New Roman"/>
                <w:b/>
                <w:bCs/>
                <w:iCs/>
                <w:sz w:val="22"/>
                <w:szCs w:val="22"/>
              </w:rPr>
            </w:pPr>
            <w:r w:rsidRPr="00727575">
              <w:rPr>
                <w:rFonts w:ascii="Trebuchet MS" w:eastAsia="Times New Roman" w:hAnsi="Trebuchet MS" w:cs="Times New Roman"/>
                <w:b/>
                <w:bCs/>
                <w:sz w:val="22"/>
                <w:szCs w:val="22"/>
              </w:rPr>
              <w:t>Minkšti sėdimieji baldai</w:t>
            </w:r>
          </w:p>
        </w:tc>
      </w:tr>
      <w:tr w:rsidR="00304643" w:rsidRPr="000D0272" w14:paraId="38DDBCC4" w14:textId="77777777" w:rsidTr="00F96632">
        <w:tc>
          <w:tcPr>
            <w:tcW w:w="1134" w:type="dxa"/>
            <w:tcBorders>
              <w:left w:val="single" w:sz="1" w:space="0" w:color="000000"/>
              <w:bottom w:val="single" w:sz="1" w:space="0" w:color="000000"/>
            </w:tcBorders>
            <w:vAlign w:val="center"/>
          </w:tcPr>
          <w:p w14:paraId="396E46C1" w14:textId="3CA85134" w:rsidR="00304643" w:rsidRDefault="00304643" w:rsidP="0055505C">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2.1.</w:t>
            </w:r>
          </w:p>
        </w:tc>
        <w:tc>
          <w:tcPr>
            <w:tcW w:w="5812" w:type="dxa"/>
            <w:tcBorders>
              <w:left w:val="single" w:sz="1" w:space="0" w:color="000000"/>
              <w:bottom w:val="single" w:sz="1" w:space="0" w:color="000000"/>
            </w:tcBorders>
          </w:tcPr>
          <w:p w14:paraId="1766531B" w14:textId="77777777" w:rsidR="00304643" w:rsidRDefault="001A658E" w:rsidP="0055505C">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Fotelis (K7)</w:t>
            </w:r>
          </w:p>
          <w:p w14:paraId="569D3D78" w14:textId="4B8EE47C" w:rsidR="00727575" w:rsidRDefault="00727575" w:rsidP="0055505C">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694BF8E3" w14:textId="216EE94C" w:rsidR="00304643" w:rsidRDefault="001A658E" w:rsidP="0055505C">
            <w:pPr>
              <w:pStyle w:val="Sraopastraipa"/>
              <w:ind w:left="0"/>
              <w:jc w:val="center"/>
              <w:rPr>
                <w:rFonts w:ascii="Trebuchet MS" w:hAnsi="Trebuchet MS" w:cs="Times New Roman"/>
                <w:iCs/>
                <w:sz w:val="22"/>
                <w:szCs w:val="22"/>
              </w:rPr>
            </w:pPr>
            <w:r>
              <w:rPr>
                <w:rFonts w:ascii="Trebuchet MS" w:hAnsi="Trebuchet MS" w:cs="Times New Roman"/>
                <w:iCs/>
                <w:sz w:val="22"/>
                <w:szCs w:val="22"/>
              </w:rPr>
              <w:t>2</w:t>
            </w:r>
          </w:p>
        </w:tc>
        <w:tc>
          <w:tcPr>
            <w:tcW w:w="2127" w:type="dxa"/>
            <w:tcBorders>
              <w:left w:val="single" w:sz="1" w:space="0" w:color="000000"/>
              <w:bottom w:val="single" w:sz="1" w:space="0" w:color="000000"/>
            </w:tcBorders>
            <w:vAlign w:val="center"/>
          </w:tcPr>
          <w:p w14:paraId="22980391" w14:textId="77777777" w:rsidR="00304643" w:rsidRPr="000D0272" w:rsidRDefault="00304643" w:rsidP="0055505C">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3CCDA91E" w14:textId="77777777" w:rsidR="00304643" w:rsidRPr="000D0272" w:rsidRDefault="00304643" w:rsidP="0055505C">
            <w:pPr>
              <w:pStyle w:val="Sraopastraipa"/>
              <w:ind w:left="0"/>
              <w:jc w:val="center"/>
              <w:rPr>
                <w:rFonts w:ascii="Trebuchet MS" w:hAnsi="Trebuchet MS" w:cs="Times New Roman"/>
                <w:iCs/>
                <w:sz w:val="22"/>
                <w:szCs w:val="22"/>
              </w:rPr>
            </w:pPr>
          </w:p>
        </w:tc>
      </w:tr>
      <w:tr w:rsidR="00304643" w:rsidRPr="000D0272" w14:paraId="1C37FD06" w14:textId="77777777" w:rsidTr="00F96632">
        <w:tc>
          <w:tcPr>
            <w:tcW w:w="1134" w:type="dxa"/>
            <w:tcBorders>
              <w:left w:val="single" w:sz="1" w:space="0" w:color="000000"/>
              <w:bottom w:val="single" w:sz="1" w:space="0" w:color="000000"/>
            </w:tcBorders>
            <w:vAlign w:val="center"/>
          </w:tcPr>
          <w:p w14:paraId="3AFC2F7D" w14:textId="6693E4EA" w:rsidR="00304643" w:rsidRDefault="00304643" w:rsidP="0055505C">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2.2.</w:t>
            </w:r>
          </w:p>
        </w:tc>
        <w:tc>
          <w:tcPr>
            <w:tcW w:w="5812" w:type="dxa"/>
            <w:tcBorders>
              <w:left w:val="single" w:sz="1" w:space="0" w:color="000000"/>
              <w:bottom w:val="single" w:sz="1" w:space="0" w:color="000000"/>
            </w:tcBorders>
          </w:tcPr>
          <w:p w14:paraId="0FE853D1" w14:textId="77777777" w:rsidR="00304643" w:rsidRDefault="001A658E" w:rsidP="0055505C">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Fotelis laukiamajame</w:t>
            </w:r>
            <w:r w:rsidR="00A65DBC">
              <w:rPr>
                <w:rFonts w:ascii="Trebuchet MS" w:eastAsia="Times New Roman" w:hAnsi="Trebuchet MS" w:cs="Times New Roman"/>
                <w:sz w:val="22"/>
                <w:szCs w:val="22"/>
              </w:rPr>
              <w:t xml:space="preserve"> (K10)</w:t>
            </w:r>
          </w:p>
          <w:p w14:paraId="77B6A433" w14:textId="5EE43E28" w:rsidR="00727575" w:rsidRDefault="00727575" w:rsidP="0055505C">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34C637E8" w14:textId="0540197E" w:rsidR="00304643" w:rsidRDefault="00A65DBC" w:rsidP="0055505C">
            <w:pPr>
              <w:pStyle w:val="Sraopastraipa"/>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vAlign w:val="center"/>
          </w:tcPr>
          <w:p w14:paraId="335B9107" w14:textId="77777777" w:rsidR="00304643" w:rsidRPr="000D0272" w:rsidRDefault="00304643" w:rsidP="0055505C">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5AD799E6" w14:textId="77777777" w:rsidR="00304643" w:rsidRPr="000D0272" w:rsidRDefault="00304643" w:rsidP="0055505C">
            <w:pPr>
              <w:pStyle w:val="Sraopastraipa"/>
              <w:ind w:left="0"/>
              <w:jc w:val="center"/>
              <w:rPr>
                <w:rFonts w:ascii="Trebuchet MS" w:hAnsi="Trebuchet MS" w:cs="Times New Roman"/>
                <w:iCs/>
                <w:sz w:val="22"/>
                <w:szCs w:val="22"/>
              </w:rPr>
            </w:pPr>
          </w:p>
        </w:tc>
      </w:tr>
      <w:tr w:rsidR="00304643" w:rsidRPr="000D0272" w14:paraId="0BC1650B" w14:textId="77777777" w:rsidTr="00F96632">
        <w:tc>
          <w:tcPr>
            <w:tcW w:w="1134" w:type="dxa"/>
            <w:tcBorders>
              <w:left w:val="single" w:sz="1" w:space="0" w:color="000000"/>
              <w:bottom w:val="single" w:sz="1" w:space="0" w:color="000000"/>
            </w:tcBorders>
            <w:vAlign w:val="center"/>
          </w:tcPr>
          <w:p w14:paraId="5F179005" w14:textId="33494BBD" w:rsidR="00304643" w:rsidRDefault="00304643" w:rsidP="0055505C">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2.3.</w:t>
            </w:r>
          </w:p>
        </w:tc>
        <w:tc>
          <w:tcPr>
            <w:tcW w:w="5812" w:type="dxa"/>
            <w:tcBorders>
              <w:left w:val="single" w:sz="1" w:space="0" w:color="000000"/>
              <w:bottom w:val="single" w:sz="1" w:space="0" w:color="000000"/>
            </w:tcBorders>
          </w:tcPr>
          <w:p w14:paraId="06CC7CD6" w14:textId="77777777" w:rsidR="00304643" w:rsidRDefault="00EF4272" w:rsidP="0055505C">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Fotelis laukiamajame (K11)</w:t>
            </w:r>
          </w:p>
          <w:p w14:paraId="25FD01DC" w14:textId="6DDDD1D1" w:rsidR="00727575" w:rsidRDefault="00727575" w:rsidP="0055505C">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763D19EE" w14:textId="24487116" w:rsidR="00304643" w:rsidRDefault="00EF4272" w:rsidP="0055505C">
            <w:pPr>
              <w:pStyle w:val="Sraopastraipa"/>
              <w:ind w:left="0"/>
              <w:jc w:val="center"/>
              <w:rPr>
                <w:rFonts w:ascii="Trebuchet MS" w:hAnsi="Trebuchet MS" w:cs="Times New Roman"/>
                <w:iCs/>
                <w:sz w:val="22"/>
                <w:szCs w:val="22"/>
              </w:rPr>
            </w:pPr>
            <w:r>
              <w:rPr>
                <w:rFonts w:ascii="Trebuchet MS" w:hAnsi="Trebuchet MS" w:cs="Times New Roman"/>
                <w:iCs/>
                <w:sz w:val="22"/>
                <w:szCs w:val="22"/>
              </w:rPr>
              <w:t>3</w:t>
            </w:r>
          </w:p>
        </w:tc>
        <w:tc>
          <w:tcPr>
            <w:tcW w:w="2127" w:type="dxa"/>
            <w:tcBorders>
              <w:left w:val="single" w:sz="1" w:space="0" w:color="000000"/>
              <w:bottom w:val="single" w:sz="1" w:space="0" w:color="000000"/>
            </w:tcBorders>
            <w:vAlign w:val="center"/>
          </w:tcPr>
          <w:p w14:paraId="2118A477" w14:textId="77777777" w:rsidR="00304643" w:rsidRPr="000D0272" w:rsidRDefault="00304643" w:rsidP="0055505C">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496A3D60" w14:textId="77777777" w:rsidR="00304643" w:rsidRPr="000D0272" w:rsidRDefault="00304643" w:rsidP="0055505C">
            <w:pPr>
              <w:pStyle w:val="Sraopastraipa"/>
              <w:ind w:left="0"/>
              <w:jc w:val="center"/>
              <w:rPr>
                <w:rFonts w:ascii="Trebuchet MS" w:hAnsi="Trebuchet MS" w:cs="Times New Roman"/>
                <w:iCs/>
                <w:sz w:val="22"/>
                <w:szCs w:val="22"/>
              </w:rPr>
            </w:pPr>
          </w:p>
        </w:tc>
      </w:tr>
      <w:tr w:rsidR="00304643" w:rsidRPr="000D0272" w14:paraId="4E7A6691" w14:textId="77777777" w:rsidTr="00F96632">
        <w:tc>
          <w:tcPr>
            <w:tcW w:w="1134" w:type="dxa"/>
            <w:tcBorders>
              <w:left w:val="single" w:sz="1" w:space="0" w:color="000000"/>
              <w:bottom w:val="single" w:sz="1" w:space="0" w:color="000000"/>
            </w:tcBorders>
            <w:vAlign w:val="center"/>
          </w:tcPr>
          <w:p w14:paraId="06E79888" w14:textId="65B14C32" w:rsidR="00304643" w:rsidRDefault="00304643" w:rsidP="0055505C">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2.4.</w:t>
            </w:r>
          </w:p>
        </w:tc>
        <w:tc>
          <w:tcPr>
            <w:tcW w:w="5812" w:type="dxa"/>
            <w:tcBorders>
              <w:left w:val="single" w:sz="1" w:space="0" w:color="000000"/>
              <w:bottom w:val="single" w:sz="1" w:space="0" w:color="000000"/>
            </w:tcBorders>
          </w:tcPr>
          <w:p w14:paraId="7F6F791D" w14:textId="77777777" w:rsidR="00304643" w:rsidRDefault="00612D03" w:rsidP="0055505C">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Fotelis laukiamajame (K12)</w:t>
            </w:r>
          </w:p>
          <w:p w14:paraId="7DD33F64" w14:textId="72865321" w:rsidR="00727575" w:rsidRDefault="00727575" w:rsidP="0055505C">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2C33E30E" w14:textId="040B814C" w:rsidR="00304643" w:rsidRDefault="00612D03" w:rsidP="0055505C">
            <w:pPr>
              <w:pStyle w:val="Sraopastraipa"/>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vAlign w:val="center"/>
          </w:tcPr>
          <w:p w14:paraId="5D9A5026" w14:textId="77777777" w:rsidR="00304643" w:rsidRPr="000D0272" w:rsidRDefault="00304643" w:rsidP="0055505C">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401A743" w14:textId="77777777" w:rsidR="00304643" w:rsidRPr="000D0272" w:rsidRDefault="00304643" w:rsidP="0055505C">
            <w:pPr>
              <w:pStyle w:val="Sraopastraipa"/>
              <w:ind w:left="0"/>
              <w:jc w:val="center"/>
              <w:rPr>
                <w:rFonts w:ascii="Trebuchet MS" w:hAnsi="Trebuchet MS" w:cs="Times New Roman"/>
                <w:iCs/>
                <w:sz w:val="22"/>
                <w:szCs w:val="22"/>
              </w:rPr>
            </w:pPr>
          </w:p>
        </w:tc>
      </w:tr>
      <w:tr w:rsidR="00EF4272" w:rsidRPr="000D0272" w14:paraId="76390611" w14:textId="77777777" w:rsidTr="00F96632">
        <w:tc>
          <w:tcPr>
            <w:tcW w:w="1134" w:type="dxa"/>
            <w:tcBorders>
              <w:left w:val="single" w:sz="1" w:space="0" w:color="000000"/>
              <w:bottom w:val="single" w:sz="1" w:space="0" w:color="000000"/>
            </w:tcBorders>
            <w:vAlign w:val="center"/>
          </w:tcPr>
          <w:p w14:paraId="3E5CF329" w14:textId="479D5F2C" w:rsidR="00EF4272" w:rsidRDefault="00EF4272" w:rsidP="0055505C">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2.5.</w:t>
            </w:r>
          </w:p>
        </w:tc>
        <w:tc>
          <w:tcPr>
            <w:tcW w:w="5812" w:type="dxa"/>
            <w:tcBorders>
              <w:left w:val="single" w:sz="1" w:space="0" w:color="000000"/>
              <w:bottom w:val="single" w:sz="1" w:space="0" w:color="000000"/>
            </w:tcBorders>
          </w:tcPr>
          <w:p w14:paraId="1D7FC758" w14:textId="77777777" w:rsidR="00EF4272" w:rsidRDefault="00727575" w:rsidP="0055505C">
            <w:pPr>
              <w:suppressAutoHyphens/>
              <w:snapToGrid w:val="0"/>
              <w:rPr>
                <w:rFonts w:ascii="Trebuchet MS" w:eastAsia="Times New Roman" w:hAnsi="Trebuchet MS" w:cs="Times New Roman"/>
                <w:sz w:val="22"/>
                <w:szCs w:val="22"/>
              </w:rPr>
            </w:pPr>
            <w:r w:rsidRPr="00727575">
              <w:rPr>
                <w:rFonts w:ascii="Trebuchet MS" w:eastAsia="Times New Roman" w:hAnsi="Trebuchet MS" w:cs="Times New Roman"/>
                <w:sz w:val="22"/>
                <w:szCs w:val="22"/>
              </w:rPr>
              <w:t>Fotelis laukiamajame (K1</w:t>
            </w:r>
            <w:r>
              <w:rPr>
                <w:rFonts w:ascii="Trebuchet MS" w:eastAsia="Times New Roman" w:hAnsi="Trebuchet MS" w:cs="Times New Roman"/>
                <w:sz w:val="22"/>
                <w:szCs w:val="22"/>
              </w:rPr>
              <w:t>3</w:t>
            </w:r>
            <w:r w:rsidRPr="00727575">
              <w:rPr>
                <w:rFonts w:ascii="Trebuchet MS" w:eastAsia="Times New Roman" w:hAnsi="Trebuchet MS" w:cs="Times New Roman"/>
                <w:sz w:val="22"/>
                <w:szCs w:val="22"/>
              </w:rPr>
              <w:t>)</w:t>
            </w:r>
          </w:p>
          <w:p w14:paraId="0EE94BCE" w14:textId="203ED245" w:rsidR="00727575" w:rsidRDefault="00727575" w:rsidP="0055505C">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270DE47F" w14:textId="73507B59" w:rsidR="00EF4272" w:rsidRDefault="00727575" w:rsidP="0055505C">
            <w:pPr>
              <w:pStyle w:val="Sraopastraipa"/>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vAlign w:val="center"/>
          </w:tcPr>
          <w:p w14:paraId="5B039AA0" w14:textId="77777777" w:rsidR="00EF4272" w:rsidRPr="000D0272" w:rsidRDefault="00EF4272" w:rsidP="0055505C">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344FD8B2" w14:textId="77777777" w:rsidR="00EF4272" w:rsidRPr="000D0272" w:rsidRDefault="00EF4272" w:rsidP="0055505C">
            <w:pPr>
              <w:pStyle w:val="Sraopastraipa"/>
              <w:ind w:left="0"/>
              <w:jc w:val="center"/>
              <w:rPr>
                <w:rFonts w:ascii="Trebuchet MS" w:hAnsi="Trebuchet MS" w:cs="Times New Roman"/>
                <w:iCs/>
                <w:sz w:val="22"/>
                <w:szCs w:val="22"/>
              </w:rPr>
            </w:pPr>
          </w:p>
        </w:tc>
      </w:tr>
      <w:tr w:rsidR="00DC1D60" w:rsidRPr="000D0272" w14:paraId="060899A8" w14:textId="77777777" w:rsidTr="009037B3">
        <w:tc>
          <w:tcPr>
            <w:tcW w:w="11766" w:type="dxa"/>
            <w:gridSpan w:val="4"/>
            <w:tcBorders>
              <w:top w:val="single" w:sz="4" w:space="0" w:color="00000A"/>
              <w:left w:val="single" w:sz="4" w:space="0" w:color="00000A"/>
              <w:bottom w:val="single" w:sz="4" w:space="0" w:color="00000A"/>
            </w:tcBorders>
            <w:vAlign w:val="center"/>
          </w:tcPr>
          <w:p w14:paraId="13A4A905" w14:textId="4F349B69" w:rsidR="00DC1D60" w:rsidRPr="000D0272" w:rsidRDefault="00DC1D60" w:rsidP="00DC1D60">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2 pirkimo dalies </w:t>
            </w:r>
            <w:r w:rsidRPr="00C45389">
              <w:rPr>
                <w:rFonts w:ascii="Trebuchet MS" w:eastAsia="Andale Sans UI" w:hAnsi="Trebuchet MS"/>
                <w:b/>
                <w:iCs/>
                <w:sz w:val="22"/>
                <w:szCs w:val="22"/>
                <w:lang w:eastAsia="zh-CN"/>
              </w:rPr>
              <w:t>suma Eur be PVM:</w:t>
            </w:r>
          </w:p>
        </w:tc>
        <w:tc>
          <w:tcPr>
            <w:tcW w:w="2263" w:type="dxa"/>
            <w:tcBorders>
              <w:left w:val="single" w:sz="1" w:space="0" w:color="000000"/>
              <w:bottom w:val="single" w:sz="1" w:space="0" w:color="000000"/>
            </w:tcBorders>
            <w:vAlign w:val="center"/>
          </w:tcPr>
          <w:p w14:paraId="2EF4F285"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7A1427DE" w14:textId="77777777" w:rsidTr="009037B3">
        <w:tc>
          <w:tcPr>
            <w:tcW w:w="11766" w:type="dxa"/>
            <w:gridSpan w:val="4"/>
            <w:tcBorders>
              <w:top w:val="single" w:sz="4" w:space="0" w:color="00000A"/>
              <w:left w:val="single" w:sz="4" w:space="0" w:color="00000A"/>
              <w:bottom w:val="single" w:sz="4" w:space="0" w:color="00000A"/>
            </w:tcBorders>
            <w:vAlign w:val="center"/>
          </w:tcPr>
          <w:p w14:paraId="7504643E" w14:textId="7040BFD7" w:rsidR="00DC1D60" w:rsidRPr="000D0272" w:rsidRDefault="00DC1D60" w:rsidP="00DC1D60">
            <w:pPr>
              <w:pStyle w:val="Sraopastraipa"/>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44869523"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27D42E60" w14:textId="77777777" w:rsidTr="009037B3">
        <w:tc>
          <w:tcPr>
            <w:tcW w:w="11766" w:type="dxa"/>
            <w:gridSpan w:val="4"/>
            <w:tcBorders>
              <w:top w:val="single" w:sz="4" w:space="0" w:color="00000A"/>
              <w:left w:val="single" w:sz="4" w:space="0" w:color="00000A"/>
              <w:bottom w:val="single" w:sz="4" w:space="0" w:color="00000A"/>
            </w:tcBorders>
            <w:vAlign w:val="center"/>
          </w:tcPr>
          <w:p w14:paraId="638AD62C" w14:textId="5E9D6726" w:rsidR="00DC1D60" w:rsidRPr="000D0272" w:rsidRDefault="00DC1D60" w:rsidP="00DC1D60">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2 pirkimo dalies suma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60473BF6"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245E10EE" w14:textId="77777777" w:rsidTr="00F96632">
        <w:tc>
          <w:tcPr>
            <w:tcW w:w="1134" w:type="dxa"/>
            <w:tcBorders>
              <w:left w:val="single" w:sz="1" w:space="0" w:color="000000"/>
              <w:bottom w:val="single" w:sz="1" w:space="0" w:color="000000"/>
            </w:tcBorders>
            <w:vAlign w:val="center"/>
          </w:tcPr>
          <w:p w14:paraId="071E1372" w14:textId="58328DD4" w:rsidR="00DC1D60" w:rsidRPr="009F19EF" w:rsidRDefault="00842B08" w:rsidP="00DC1D60">
            <w:pPr>
              <w:pStyle w:val="Sraopastraipa"/>
              <w:ind w:left="0"/>
              <w:jc w:val="center"/>
              <w:rPr>
                <w:rFonts w:ascii="Trebuchet MS" w:eastAsia="SimSun" w:hAnsi="Trebuchet MS" w:cs="Trebuchet MS"/>
                <w:b/>
                <w:bCs/>
                <w:kern w:val="1"/>
                <w:sz w:val="22"/>
                <w:szCs w:val="22"/>
                <w:lang w:eastAsia="zh-CN" w:bidi="hi-IN"/>
              </w:rPr>
            </w:pPr>
            <w:r w:rsidRPr="009F19EF">
              <w:rPr>
                <w:rFonts w:ascii="Trebuchet MS" w:eastAsia="SimSun" w:hAnsi="Trebuchet MS" w:cs="Trebuchet MS"/>
                <w:b/>
                <w:bCs/>
                <w:kern w:val="1"/>
                <w:sz w:val="22"/>
                <w:szCs w:val="22"/>
                <w:lang w:eastAsia="zh-CN" w:bidi="hi-IN"/>
              </w:rPr>
              <w:t>3.</w:t>
            </w:r>
          </w:p>
        </w:tc>
        <w:tc>
          <w:tcPr>
            <w:tcW w:w="5812" w:type="dxa"/>
            <w:tcBorders>
              <w:left w:val="single" w:sz="1" w:space="0" w:color="000000"/>
              <w:bottom w:val="single" w:sz="1" w:space="0" w:color="000000"/>
            </w:tcBorders>
          </w:tcPr>
          <w:p w14:paraId="7D470151" w14:textId="2690C7BE" w:rsidR="00842B08" w:rsidRPr="009F19EF" w:rsidRDefault="00564EBE" w:rsidP="00842B08">
            <w:pPr>
              <w:suppressAutoHyphens/>
              <w:snapToGrid w:val="0"/>
              <w:rPr>
                <w:rFonts w:ascii="Trebuchet MS" w:eastAsia="Times New Roman" w:hAnsi="Trebuchet MS" w:cs="Times New Roman"/>
                <w:b/>
                <w:bCs/>
                <w:sz w:val="22"/>
                <w:szCs w:val="22"/>
              </w:rPr>
            </w:pPr>
            <w:r w:rsidRPr="009F19EF">
              <w:rPr>
                <w:rFonts w:ascii="Trebuchet MS" w:eastAsia="Times New Roman" w:hAnsi="Trebuchet MS" w:cs="Times New Roman"/>
                <w:b/>
                <w:bCs/>
                <w:sz w:val="22"/>
                <w:szCs w:val="22"/>
              </w:rPr>
              <w:t>Darbuotojų persirengimo spintelės</w:t>
            </w:r>
          </w:p>
          <w:p w14:paraId="27DCA10E" w14:textId="280A776A" w:rsidR="00DC1D60" w:rsidRPr="004C0A43" w:rsidRDefault="00842B08" w:rsidP="00842B08">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561B691B" w14:textId="12354792" w:rsidR="00DC1D60" w:rsidRDefault="009F19EF" w:rsidP="00DC1D60">
            <w:pPr>
              <w:pStyle w:val="Sraopastraipa"/>
              <w:ind w:left="0"/>
              <w:jc w:val="center"/>
              <w:rPr>
                <w:rFonts w:ascii="Trebuchet MS" w:hAnsi="Trebuchet MS" w:cs="Times New Roman"/>
                <w:iCs/>
                <w:sz w:val="22"/>
                <w:szCs w:val="22"/>
              </w:rPr>
            </w:pPr>
            <w:r>
              <w:rPr>
                <w:rFonts w:ascii="Trebuchet MS" w:hAnsi="Trebuchet MS" w:cs="Times New Roman"/>
                <w:iCs/>
                <w:sz w:val="22"/>
                <w:szCs w:val="22"/>
              </w:rPr>
              <w:t>25</w:t>
            </w:r>
          </w:p>
        </w:tc>
        <w:tc>
          <w:tcPr>
            <w:tcW w:w="2127" w:type="dxa"/>
            <w:tcBorders>
              <w:left w:val="single" w:sz="1" w:space="0" w:color="000000"/>
              <w:bottom w:val="single" w:sz="1" w:space="0" w:color="000000"/>
            </w:tcBorders>
            <w:vAlign w:val="center"/>
          </w:tcPr>
          <w:p w14:paraId="749C1489" w14:textId="77777777" w:rsidR="00DC1D60" w:rsidRPr="000D0272" w:rsidRDefault="00DC1D60" w:rsidP="00DC1D60">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22CCC2E8"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103AFE0F" w14:textId="77777777" w:rsidTr="003A0208">
        <w:tc>
          <w:tcPr>
            <w:tcW w:w="11766" w:type="dxa"/>
            <w:gridSpan w:val="4"/>
            <w:tcBorders>
              <w:top w:val="single" w:sz="4" w:space="0" w:color="00000A"/>
              <w:left w:val="single" w:sz="4" w:space="0" w:color="00000A"/>
              <w:bottom w:val="single" w:sz="4" w:space="0" w:color="00000A"/>
            </w:tcBorders>
            <w:vAlign w:val="center"/>
          </w:tcPr>
          <w:p w14:paraId="65D0B497" w14:textId="38BB7545" w:rsidR="00DC1D60" w:rsidRPr="000D0272" w:rsidRDefault="00DC1D60" w:rsidP="00DC1D60">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3 pirkimo dalies </w:t>
            </w:r>
            <w:r w:rsidRPr="00C45389">
              <w:rPr>
                <w:rFonts w:ascii="Trebuchet MS" w:eastAsia="Andale Sans UI" w:hAnsi="Trebuchet MS"/>
                <w:b/>
                <w:iCs/>
                <w:sz w:val="22"/>
                <w:szCs w:val="22"/>
                <w:lang w:eastAsia="zh-CN"/>
              </w:rPr>
              <w:t>suma Eur be PVM:</w:t>
            </w:r>
          </w:p>
        </w:tc>
        <w:tc>
          <w:tcPr>
            <w:tcW w:w="2263" w:type="dxa"/>
            <w:tcBorders>
              <w:left w:val="single" w:sz="1" w:space="0" w:color="000000"/>
              <w:bottom w:val="single" w:sz="1" w:space="0" w:color="000000"/>
            </w:tcBorders>
            <w:vAlign w:val="center"/>
          </w:tcPr>
          <w:p w14:paraId="12ACF4E0"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616C5FA6" w14:textId="77777777" w:rsidTr="003A0208">
        <w:tc>
          <w:tcPr>
            <w:tcW w:w="11766" w:type="dxa"/>
            <w:gridSpan w:val="4"/>
            <w:tcBorders>
              <w:top w:val="single" w:sz="4" w:space="0" w:color="00000A"/>
              <w:left w:val="single" w:sz="4" w:space="0" w:color="00000A"/>
              <w:bottom w:val="single" w:sz="4" w:space="0" w:color="00000A"/>
            </w:tcBorders>
            <w:vAlign w:val="center"/>
          </w:tcPr>
          <w:p w14:paraId="1B9DC4A3" w14:textId="1FEF4D9C" w:rsidR="00DC1D60" w:rsidRPr="000D0272" w:rsidRDefault="00DC1D60" w:rsidP="00DC1D60">
            <w:pPr>
              <w:pStyle w:val="Sraopastraipa"/>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0E8D651A"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668B7903" w14:textId="77777777" w:rsidTr="003A0208">
        <w:tc>
          <w:tcPr>
            <w:tcW w:w="11766" w:type="dxa"/>
            <w:gridSpan w:val="4"/>
            <w:tcBorders>
              <w:top w:val="single" w:sz="4" w:space="0" w:color="00000A"/>
              <w:left w:val="single" w:sz="4" w:space="0" w:color="00000A"/>
              <w:bottom w:val="single" w:sz="4" w:space="0" w:color="00000A"/>
            </w:tcBorders>
            <w:vAlign w:val="center"/>
          </w:tcPr>
          <w:p w14:paraId="7108A872" w14:textId="1F7FA0A1" w:rsidR="00DC1D60" w:rsidRPr="000D0272" w:rsidRDefault="00DC1D60" w:rsidP="00DC1D60">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3 pirkimo dalies suma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743313CC"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649D0473" w14:textId="77777777" w:rsidTr="000D0272">
        <w:tc>
          <w:tcPr>
            <w:tcW w:w="11766" w:type="dxa"/>
            <w:gridSpan w:val="4"/>
            <w:vAlign w:val="center"/>
          </w:tcPr>
          <w:p w14:paraId="25BE32FE" w14:textId="4B268E1F" w:rsidR="00DC1D60" w:rsidRPr="000D0272" w:rsidRDefault="00DC1D60" w:rsidP="00DC1D60">
            <w:pPr>
              <w:pStyle w:val="Sraopastraipa"/>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be PVM:</w:t>
            </w:r>
          </w:p>
        </w:tc>
        <w:tc>
          <w:tcPr>
            <w:tcW w:w="2263" w:type="dxa"/>
          </w:tcPr>
          <w:p w14:paraId="0CB7073A"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035459F3" w14:textId="77777777" w:rsidTr="000D0272">
        <w:tc>
          <w:tcPr>
            <w:tcW w:w="11766" w:type="dxa"/>
            <w:gridSpan w:val="4"/>
            <w:vAlign w:val="center"/>
          </w:tcPr>
          <w:p w14:paraId="61D6849B" w14:textId="73A82A15" w:rsidR="00DC1D60" w:rsidRPr="000D0272" w:rsidRDefault="00DC1D60" w:rsidP="00DC1D60">
            <w:pPr>
              <w:pStyle w:val="Sraopastraipa"/>
              <w:ind w:left="0"/>
              <w:jc w:val="right"/>
              <w:rPr>
                <w:rFonts w:ascii="Trebuchet MS" w:hAnsi="Trebuchet MS" w:cs="Times New Roman"/>
                <w:iCs/>
                <w:sz w:val="22"/>
                <w:szCs w:val="22"/>
              </w:rPr>
            </w:pPr>
            <w:r w:rsidRPr="000D0272">
              <w:rPr>
                <w:rFonts w:ascii="Trebuchet MS" w:hAnsi="Trebuchet MS"/>
                <w:b/>
                <w:sz w:val="22"/>
                <w:szCs w:val="22"/>
              </w:rPr>
              <w:t>____ %</w:t>
            </w:r>
            <w:r>
              <w:rPr>
                <w:rFonts w:ascii="Trebuchet MS" w:hAnsi="Trebuchet MS"/>
                <w:b/>
                <w:sz w:val="22"/>
                <w:szCs w:val="22"/>
              </w:rPr>
              <w:t xml:space="preserve"> </w:t>
            </w:r>
            <w:r w:rsidRPr="000D0272">
              <w:rPr>
                <w:rFonts w:ascii="Trebuchet MS" w:hAnsi="Trebuchet MS"/>
                <w:b/>
                <w:sz w:val="22"/>
                <w:szCs w:val="22"/>
              </w:rPr>
              <w:t>PVM:</w:t>
            </w:r>
          </w:p>
        </w:tc>
        <w:tc>
          <w:tcPr>
            <w:tcW w:w="2263" w:type="dxa"/>
          </w:tcPr>
          <w:p w14:paraId="7DAA24D7" w14:textId="77777777" w:rsidR="00DC1D60" w:rsidRPr="000D0272" w:rsidRDefault="00DC1D60" w:rsidP="00DC1D60">
            <w:pPr>
              <w:pStyle w:val="Sraopastraipa"/>
              <w:ind w:left="0"/>
              <w:jc w:val="center"/>
              <w:rPr>
                <w:rFonts w:ascii="Trebuchet MS" w:hAnsi="Trebuchet MS" w:cs="Times New Roman"/>
                <w:iCs/>
                <w:sz w:val="22"/>
                <w:szCs w:val="22"/>
              </w:rPr>
            </w:pPr>
          </w:p>
        </w:tc>
      </w:tr>
      <w:tr w:rsidR="00DC1D60" w:rsidRPr="000D0272" w14:paraId="4C7D58A9" w14:textId="77777777" w:rsidTr="000D0272">
        <w:tc>
          <w:tcPr>
            <w:tcW w:w="11766" w:type="dxa"/>
            <w:gridSpan w:val="4"/>
            <w:vAlign w:val="center"/>
          </w:tcPr>
          <w:p w14:paraId="0572D95A" w14:textId="0D88A2A2" w:rsidR="00DC1D60" w:rsidRPr="000D0272" w:rsidRDefault="00DC1D60" w:rsidP="00DC1D60">
            <w:pPr>
              <w:pStyle w:val="Sraopastraipa"/>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su PVM:</w:t>
            </w:r>
          </w:p>
        </w:tc>
        <w:tc>
          <w:tcPr>
            <w:tcW w:w="2263" w:type="dxa"/>
          </w:tcPr>
          <w:p w14:paraId="2208F3CA" w14:textId="77777777" w:rsidR="00DC1D60" w:rsidRPr="000D0272" w:rsidRDefault="00DC1D60" w:rsidP="00DC1D60">
            <w:pPr>
              <w:pStyle w:val="Sraopastraipa"/>
              <w:ind w:left="0"/>
              <w:jc w:val="center"/>
              <w:rPr>
                <w:rFonts w:ascii="Trebuchet MS" w:hAnsi="Trebuchet MS" w:cs="Times New Roman"/>
                <w:iCs/>
                <w:sz w:val="22"/>
                <w:szCs w:val="22"/>
              </w:rPr>
            </w:pPr>
          </w:p>
        </w:tc>
      </w:tr>
    </w:tbl>
    <w:p w14:paraId="1303A9C4" w14:textId="0E94894A" w:rsidR="00867DDC" w:rsidRDefault="00867DDC" w:rsidP="00802AE8">
      <w:pPr>
        <w:pStyle w:val="Sraopastraipa"/>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5F5E8B">
      <w:pPr>
        <w:pStyle w:val="Sraopastraipa"/>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5F5E8B">
      <w:pPr>
        <w:pStyle w:val="Sraopastraipa"/>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E1C6584" w14:textId="77777777" w:rsidR="00867DDC" w:rsidRPr="002C485B" w:rsidRDefault="00867DDC" w:rsidP="005C006A">
      <w:pPr>
        <w:pStyle w:val="Sraopastraipa"/>
        <w:spacing w:after="0" w:line="240" w:lineRule="auto"/>
        <w:ind w:left="567"/>
        <w:jc w:val="both"/>
        <w:rPr>
          <w:rFonts w:ascii="Trebuchet MS" w:hAnsi="Trebuchet MS" w:cs="Times New Roman"/>
          <w:iCs/>
          <w:sz w:val="22"/>
          <w:szCs w:val="22"/>
        </w:rPr>
      </w:pPr>
    </w:p>
    <w:p w14:paraId="31034E14" w14:textId="4C01CFC3" w:rsidR="000608EF" w:rsidRPr="002C485B" w:rsidRDefault="0006040C" w:rsidP="00DF1980">
      <w:pPr>
        <w:pStyle w:val="Sraopastraipa"/>
        <w:numPr>
          <w:ilvl w:val="0"/>
          <w:numId w:val="9"/>
        </w:numPr>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Pr="002C485B">
        <w:rPr>
          <w:rFonts w:ascii="Trebuchet MS" w:hAnsi="Trebuchet MS" w:cs="Times New Roman"/>
          <w:b/>
          <w:bCs/>
          <w:sz w:val="22"/>
          <w:szCs w:val="22"/>
        </w:rPr>
        <w:t>LUMĄ</w:t>
      </w:r>
    </w:p>
    <w:p w14:paraId="5BA30E62" w14:textId="1634A847"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91"/>
        <w:gridCol w:w="2090"/>
        <w:gridCol w:w="2527"/>
        <w:gridCol w:w="4568"/>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4568"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 xml:space="preserve">Įgaliojimo ar kito dokumento, suteikiančio teisę pateikti ir (ar) </w:t>
            </w:r>
            <w:r w:rsidRPr="002C485B">
              <w:rPr>
                <w:rFonts w:ascii="Trebuchet MS" w:hAnsi="Trebuchet MS" w:cs="Times New Roman"/>
                <w:sz w:val="22"/>
                <w:szCs w:val="22"/>
              </w:rPr>
              <w:lastRenderedPageBreak/>
              <w:t>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Sraopastraipa"/>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Sraopastraipa"/>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1D04062D"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priedas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AA6BBB" w:rsidRPr="002C485B" w14:paraId="263E7BE4" w14:textId="77777777" w:rsidTr="003F12AB">
        <w:tc>
          <w:tcPr>
            <w:tcW w:w="0" w:type="auto"/>
          </w:tcPr>
          <w:p w14:paraId="2C02A8E6" w14:textId="35BAAC06" w:rsidR="00AA6BBB" w:rsidRPr="002A19EC" w:rsidRDefault="004C0ED0" w:rsidP="00AA6BBB">
            <w:pPr>
              <w:rPr>
                <w:rFonts w:ascii="Trebuchet MS" w:hAnsi="Trebuchet MS" w:cs="Times New Roman"/>
                <w:sz w:val="22"/>
                <w:szCs w:val="22"/>
              </w:rPr>
            </w:pPr>
            <w:r>
              <w:rPr>
                <w:rFonts w:ascii="Trebuchet MS" w:hAnsi="Trebuchet MS" w:cs="Times New Roman"/>
                <w:sz w:val="22"/>
                <w:szCs w:val="22"/>
              </w:rPr>
              <w:t>7</w:t>
            </w:r>
            <w:r w:rsidR="00AA6BBB" w:rsidRPr="002A19EC">
              <w:rPr>
                <w:rFonts w:ascii="Trebuchet MS" w:hAnsi="Trebuchet MS" w:cs="Times New Roman"/>
                <w:sz w:val="22"/>
                <w:szCs w:val="22"/>
              </w:rPr>
              <w:t>.</w:t>
            </w:r>
          </w:p>
        </w:tc>
        <w:tc>
          <w:tcPr>
            <w:tcW w:w="4291" w:type="dxa"/>
          </w:tcPr>
          <w:p w14:paraId="7D1659FD" w14:textId="695B7C74" w:rsidR="00AA6BBB" w:rsidRPr="002A19EC" w:rsidRDefault="004A23F3" w:rsidP="00AA6BBB">
            <w:pPr>
              <w:pStyle w:val="Antrat2"/>
              <w:spacing w:before="0"/>
              <w:rPr>
                <w:rFonts w:ascii="Trebuchet MS" w:eastAsiaTheme="minorHAnsi" w:hAnsi="Trebuchet MS" w:cs="Times New Roman"/>
                <w:bCs/>
                <w:iCs/>
                <w:color w:val="0070C0"/>
                <w:sz w:val="22"/>
                <w:szCs w:val="22"/>
              </w:rPr>
            </w:pPr>
            <w:bookmarkStart w:id="6" w:name="_Toc102654329"/>
            <w:bookmarkStart w:id="7" w:name="_Toc108090429"/>
            <w:bookmarkStart w:id="8" w:name="_Toc105406924"/>
            <w:r w:rsidRPr="004A23F3">
              <w:rPr>
                <w:rFonts w:ascii="Trebuchet MS" w:eastAsiaTheme="minorHAnsi" w:hAnsi="Trebuchet MS" w:cstheme="minorHAnsi"/>
                <w:color w:val="auto"/>
                <w:sz w:val="22"/>
                <w:szCs w:val="22"/>
              </w:rPr>
              <w:t>Užpildytas</w:t>
            </w:r>
            <w:r w:rsidRPr="002A19EC">
              <w:rPr>
                <w:rFonts w:ascii="Trebuchet MS" w:hAnsi="Trebuchet MS"/>
                <w:color w:val="0070C0"/>
                <w:sz w:val="22"/>
                <w:szCs w:val="22"/>
              </w:rPr>
              <w:t xml:space="preserve"> </w:t>
            </w:r>
            <w:r w:rsidR="002422AC" w:rsidRPr="002A19EC">
              <w:rPr>
                <w:rFonts w:ascii="Trebuchet MS" w:hAnsi="Trebuchet MS"/>
                <w:color w:val="0070C0"/>
                <w:sz w:val="22"/>
                <w:szCs w:val="22"/>
              </w:rPr>
              <w:t xml:space="preserve">Pirkimo </w:t>
            </w:r>
            <w:r w:rsidR="00D850C0" w:rsidRPr="002A19EC">
              <w:rPr>
                <w:rFonts w:ascii="Trebuchet MS" w:hAnsi="Trebuchet MS"/>
                <w:color w:val="0070C0"/>
                <w:sz w:val="22"/>
                <w:szCs w:val="22"/>
              </w:rPr>
              <w:t xml:space="preserve">specialiųjų </w:t>
            </w:r>
            <w:r w:rsidR="002422AC" w:rsidRPr="002A19EC">
              <w:rPr>
                <w:rFonts w:ascii="Trebuchet MS" w:hAnsi="Trebuchet MS"/>
                <w:color w:val="0070C0"/>
                <w:sz w:val="22"/>
                <w:szCs w:val="22"/>
              </w:rPr>
              <w:t xml:space="preserve">sąlygų </w:t>
            </w:r>
            <w:r w:rsidR="00653500" w:rsidRPr="002A19EC">
              <w:rPr>
                <w:rFonts w:ascii="Trebuchet MS" w:hAnsi="Trebuchet MS"/>
                <w:color w:val="0070C0"/>
                <w:sz w:val="22"/>
                <w:szCs w:val="22"/>
              </w:rPr>
              <w:t>8</w:t>
            </w:r>
            <w:r w:rsidR="002422AC" w:rsidRPr="002A19EC">
              <w:rPr>
                <w:rFonts w:ascii="Trebuchet MS" w:hAnsi="Trebuchet MS"/>
                <w:color w:val="0070C0"/>
                <w:sz w:val="22"/>
                <w:szCs w:val="22"/>
              </w:rPr>
              <w:t xml:space="preserve"> priedas „</w:t>
            </w:r>
            <w:r w:rsidR="00A2646F" w:rsidRPr="002A19EC">
              <w:rPr>
                <w:rFonts w:ascii="Trebuchet MS" w:hAnsi="Trebuchet MS"/>
                <w:color w:val="0070C0"/>
                <w:sz w:val="22"/>
                <w:szCs w:val="22"/>
              </w:rPr>
              <w:t xml:space="preserve">Deklaracija </w:t>
            </w:r>
            <w:r w:rsidR="00AD4A5D" w:rsidRPr="002A19EC">
              <w:rPr>
                <w:rFonts w:ascii="Trebuchet MS" w:hAnsi="Trebuchet MS"/>
                <w:color w:val="0070C0"/>
                <w:sz w:val="22"/>
                <w:szCs w:val="22"/>
              </w:rPr>
              <w:t xml:space="preserve">dėl pasiūlymo atmetimo pagrindų pagal VPĮ 45 straipsnio </w:t>
            </w:r>
            <w:r w:rsidR="002A19EC" w:rsidRPr="002A19EC">
              <w:rPr>
                <w:rFonts w:ascii="Trebuchet MS" w:eastAsia="Calibri Light" w:hAnsi="Trebuchet MS" w:cs="Times New Roman"/>
                <w:color w:val="0070C0"/>
                <w:sz w:val="22"/>
                <w:szCs w:val="22"/>
              </w:rPr>
              <w:t>2</w:t>
            </w:r>
            <w:r w:rsidR="002A19EC" w:rsidRPr="002A19EC">
              <w:rPr>
                <w:rFonts w:ascii="Trebuchet MS" w:eastAsia="Calibri Light" w:hAnsi="Trebuchet MS" w:cs="Times New Roman"/>
                <w:color w:val="0070C0"/>
                <w:sz w:val="22"/>
                <w:szCs w:val="22"/>
                <w:vertAlign w:val="superscript"/>
              </w:rPr>
              <w:t>1</w:t>
            </w:r>
            <w:r w:rsidR="002A19EC" w:rsidRPr="002A19EC">
              <w:rPr>
                <w:rFonts w:ascii="Trebuchet MS" w:eastAsia="Calibri Light" w:hAnsi="Trebuchet MS" w:cs="Times New Roman"/>
                <w:color w:val="0070C0"/>
                <w:sz w:val="22"/>
                <w:szCs w:val="22"/>
              </w:rPr>
              <w:t xml:space="preserve"> dalyje nurodytų sąlygų nebuvimo</w:t>
            </w:r>
            <w:r w:rsidR="002422AC" w:rsidRPr="002A19EC">
              <w:rPr>
                <w:rFonts w:ascii="Trebuchet MS" w:hAnsi="Trebuchet MS"/>
                <w:color w:val="0070C0"/>
                <w:sz w:val="22"/>
                <w:szCs w:val="22"/>
              </w:rPr>
              <w:t>“</w:t>
            </w:r>
            <w:bookmarkEnd w:id="6"/>
            <w:bookmarkEnd w:id="7"/>
            <w:bookmarkEnd w:id="8"/>
          </w:p>
        </w:tc>
        <w:tc>
          <w:tcPr>
            <w:tcW w:w="2090" w:type="dxa"/>
          </w:tcPr>
          <w:p w14:paraId="5D874854" w14:textId="77777777" w:rsidR="00AA6BBB" w:rsidRPr="002C485B" w:rsidRDefault="00AA6BBB" w:rsidP="00AA6BBB">
            <w:pPr>
              <w:rPr>
                <w:rFonts w:ascii="Trebuchet MS" w:hAnsi="Trebuchet MS" w:cs="Times New Roman"/>
                <w:sz w:val="22"/>
                <w:szCs w:val="22"/>
              </w:rPr>
            </w:pPr>
          </w:p>
        </w:tc>
        <w:tc>
          <w:tcPr>
            <w:tcW w:w="2527" w:type="dxa"/>
          </w:tcPr>
          <w:p w14:paraId="29EE9D74" w14:textId="77777777" w:rsidR="00AA6BBB" w:rsidRPr="002C485B" w:rsidRDefault="00AA6BBB" w:rsidP="00AA6BBB">
            <w:pPr>
              <w:rPr>
                <w:rFonts w:ascii="Trebuchet MS" w:hAnsi="Trebuchet MS" w:cs="Times New Roman"/>
                <w:sz w:val="22"/>
                <w:szCs w:val="22"/>
              </w:rPr>
            </w:pPr>
          </w:p>
        </w:tc>
        <w:tc>
          <w:tcPr>
            <w:tcW w:w="4568" w:type="dxa"/>
          </w:tcPr>
          <w:p w14:paraId="421B23F0" w14:textId="77777777" w:rsidR="00AA6BBB" w:rsidRPr="002C485B" w:rsidRDefault="00AA6BBB" w:rsidP="00AA6BBB">
            <w:pPr>
              <w:rPr>
                <w:rFonts w:ascii="Trebuchet MS" w:hAnsi="Trebuchet MS" w:cs="Times New Roman"/>
                <w:sz w:val="22"/>
                <w:szCs w:val="22"/>
              </w:rPr>
            </w:pPr>
          </w:p>
        </w:tc>
      </w:tr>
      <w:tr w:rsidR="00A13D43" w:rsidRPr="002C485B" w14:paraId="2DA13D19" w14:textId="77777777" w:rsidTr="003F12AB">
        <w:tc>
          <w:tcPr>
            <w:tcW w:w="0" w:type="auto"/>
          </w:tcPr>
          <w:p w14:paraId="3CA88088" w14:textId="4272C592" w:rsidR="00A13D43" w:rsidRDefault="00A13D43" w:rsidP="00AA6BBB">
            <w:pPr>
              <w:rPr>
                <w:rFonts w:ascii="Trebuchet MS" w:hAnsi="Trebuchet MS" w:cs="Times New Roman"/>
                <w:sz w:val="22"/>
                <w:szCs w:val="22"/>
              </w:rPr>
            </w:pPr>
            <w:r>
              <w:rPr>
                <w:rFonts w:ascii="Trebuchet MS" w:hAnsi="Trebuchet MS" w:cs="Times New Roman"/>
                <w:sz w:val="22"/>
                <w:szCs w:val="22"/>
              </w:rPr>
              <w:t>8.</w:t>
            </w:r>
          </w:p>
        </w:tc>
        <w:tc>
          <w:tcPr>
            <w:tcW w:w="4291" w:type="dxa"/>
          </w:tcPr>
          <w:p w14:paraId="2757BD45" w14:textId="69583C39" w:rsidR="00A13D43" w:rsidRPr="004A23F3" w:rsidRDefault="00A13D43" w:rsidP="00AA6BBB">
            <w:pPr>
              <w:pStyle w:val="Antrat2"/>
              <w:spacing w:before="0"/>
              <w:rPr>
                <w:rFonts w:ascii="Trebuchet MS" w:eastAsiaTheme="minorHAnsi" w:hAnsi="Trebuchet MS" w:cstheme="minorHAnsi"/>
                <w:color w:val="auto"/>
                <w:sz w:val="22"/>
                <w:szCs w:val="22"/>
              </w:rPr>
            </w:pPr>
            <w:r w:rsidRPr="004A23F3">
              <w:rPr>
                <w:rFonts w:ascii="Trebuchet MS" w:eastAsiaTheme="minorHAnsi" w:hAnsi="Trebuchet MS" w:cstheme="minorHAnsi"/>
                <w:color w:val="auto"/>
                <w:sz w:val="22"/>
                <w:szCs w:val="22"/>
              </w:rPr>
              <w:t>Užpildytas</w:t>
            </w:r>
            <w:r>
              <w:rPr>
                <w:rFonts w:ascii="Trebuchet MS" w:eastAsiaTheme="minorHAnsi" w:hAnsi="Trebuchet MS" w:cstheme="minorHAnsi"/>
                <w:color w:val="auto"/>
                <w:sz w:val="22"/>
                <w:szCs w:val="22"/>
              </w:rPr>
              <w:t xml:space="preserve"> </w:t>
            </w:r>
            <w:bookmarkStart w:id="9" w:name="Pirkimo_specialiųjų_sąlygų_8_priedas"/>
            <w:bookmarkStart w:id="10" w:name="_Toc126333946"/>
            <w:bookmarkStart w:id="11" w:name="_Toc168303835"/>
            <w:bookmarkStart w:id="12" w:name="_Toc174955364"/>
            <w:r w:rsidR="003A1535" w:rsidRPr="0095003B">
              <w:rPr>
                <w:rStyle w:val="Antrat2Diagrama"/>
                <w:rFonts w:ascii="Trebuchet MS" w:hAnsi="Trebuchet MS"/>
                <w:color w:val="0070C0"/>
                <w:sz w:val="22"/>
                <w:szCs w:val="22"/>
              </w:rPr>
              <w:t>Pirkimo specialiųjų sąlygų 8 priedas</w:t>
            </w:r>
            <w:r w:rsidR="003A1535" w:rsidRPr="005E1969">
              <w:rPr>
                <w:rFonts w:ascii="Trebuchet MS" w:eastAsia="Calibri Light" w:hAnsi="Trebuchet MS" w:cs="Times New Roman"/>
                <w:color w:val="0070C0"/>
                <w:sz w:val="22"/>
                <w:szCs w:val="22"/>
              </w:rPr>
              <w:t xml:space="preserve"> </w:t>
            </w:r>
            <w:bookmarkEnd w:id="9"/>
            <w:r w:rsidR="003A1535" w:rsidRPr="00ED4013">
              <w:rPr>
                <w:rFonts w:ascii="Trebuchet MS" w:eastAsia="Calibri Light" w:hAnsi="Trebuchet MS" w:cs="Times New Roman"/>
                <w:color w:val="0070C0"/>
                <w:sz w:val="22"/>
                <w:szCs w:val="22"/>
              </w:rPr>
              <w:t>„Tiekėjo deklaracija dėl atitikties Reglamento nuostatoms“</w:t>
            </w:r>
            <w:bookmarkEnd w:id="10"/>
            <w:bookmarkEnd w:id="11"/>
            <w:bookmarkEnd w:id="12"/>
          </w:p>
        </w:tc>
        <w:tc>
          <w:tcPr>
            <w:tcW w:w="2090" w:type="dxa"/>
          </w:tcPr>
          <w:p w14:paraId="6C04CE10" w14:textId="77777777" w:rsidR="00A13D43" w:rsidRPr="002C485B" w:rsidRDefault="00A13D43" w:rsidP="00AA6BBB">
            <w:pPr>
              <w:rPr>
                <w:rFonts w:ascii="Trebuchet MS" w:hAnsi="Trebuchet MS" w:cs="Times New Roman"/>
                <w:sz w:val="22"/>
                <w:szCs w:val="22"/>
              </w:rPr>
            </w:pPr>
          </w:p>
        </w:tc>
        <w:tc>
          <w:tcPr>
            <w:tcW w:w="2527" w:type="dxa"/>
          </w:tcPr>
          <w:p w14:paraId="0F623F64" w14:textId="77777777" w:rsidR="00A13D43" w:rsidRPr="002C485B" w:rsidRDefault="00A13D43" w:rsidP="00AA6BBB">
            <w:pPr>
              <w:rPr>
                <w:rFonts w:ascii="Trebuchet MS" w:hAnsi="Trebuchet MS" w:cs="Times New Roman"/>
                <w:sz w:val="22"/>
                <w:szCs w:val="22"/>
              </w:rPr>
            </w:pPr>
          </w:p>
        </w:tc>
        <w:tc>
          <w:tcPr>
            <w:tcW w:w="4568" w:type="dxa"/>
          </w:tcPr>
          <w:p w14:paraId="4726914E" w14:textId="77777777" w:rsidR="00A13D43" w:rsidRPr="002C485B" w:rsidRDefault="00A13D43" w:rsidP="00AA6BBB">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311426F" w14:textId="77777777" w:rsidR="00A6707D" w:rsidRDefault="00A6707D" w:rsidP="00630DE9">
      <w:pPr>
        <w:spacing w:after="0" w:line="240" w:lineRule="auto"/>
        <w:jc w:val="both"/>
        <w:rPr>
          <w:rFonts w:ascii="Trebuchet MS" w:hAnsi="Trebuchet MS" w:cs="Times New Roman"/>
          <w:b/>
          <w:bCs/>
          <w:sz w:val="22"/>
          <w:szCs w:val="22"/>
        </w:rPr>
      </w:pPr>
    </w:p>
    <w:p w14:paraId="726B37EE" w14:textId="1D7DC28A"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tvirtinu, kad:</w:t>
      </w:r>
    </w:p>
    <w:p w14:paraId="7D5AEEE4" w14:textId="68B14092" w:rsidR="002135C6" w:rsidRPr="002C485B" w:rsidRDefault="002135C6"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553997B4" w:rsidR="000608EF"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DC11F7" w:rsidRPr="00DC11F7">
        <w:rPr>
          <w:rFonts w:ascii="Trebuchet MS" w:hAnsi="Trebuchet MS" w:cs="Times New Roman"/>
          <w:color w:val="0070C0"/>
          <w:sz w:val="22"/>
          <w:szCs w:val="22"/>
        </w:rPr>
        <w:t>P</w:t>
      </w:r>
      <w:r w:rsidR="002135C6" w:rsidRPr="00DC11F7">
        <w:rPr>
          <w:rFonts w:ascii="Trebuchet MS" w:hAnsi="Trebuchet MS" w:cs="Times New Roman"/>
          <w:color w:val="0070C0"/>
          <w:sz w:val="22"/>
          <w:szCs w:val="22"/>
        </w:rPr>
        <w:t xml:space="preserve">irkimo </w:t>
      </w:r>
      <w:r w:rsidR="000D2876" w:rsidRPr="00DC11F7">
        <w:rPr>
          <w:rFonts w:ascii="Trebuchet MS" w:hAnsi="Trebuchet MS" w:cs="Times New Roman"/>
          <w:color w:val="0070C0"/>
          <w:sz w:val="22"/>
          <w:szCs w:val="22"/>
        </w:rPr>
        <w:t xml:space="preserve">specialiųjų </w:t>
      </w:r>
      <w:r w:rsidR="002135C6" w:rsidRPr="00DC11F7">
        <w:rPr>
          <w:rFonts w:ascii="Trebuchet MS" w:hAnsi="Trebuchet MS" w:cs="Times New Roman"/>
          <w:color w:val="0070C0"/>
          <w:sz w:val="22"/>
          <w:szCs w:val="22"/>
        </w:rPr>
        <w:t xml:space="preserve">sąlygų </w:t>
      </w:r>
      <w:r w:rsidR="00253382">
        <w:rPr>
          <w:rFonts w:ascii="Trebuchet MS" w:hAnsi="Trebuchet MS" w:cs="Times New Roman"/>
          <w:color w:val="0070C0"/>
          <w:sz w:val="22"/>
          <w:szCs w:val="22"/>
        </w:rPr>
        <w:t>1</w:t>
      </w:r>
      <w:r w:rsidR="002135C6" w:rsidRPr="002C485B">
        <w:rPr>
          <w:rFonts w:ascii="Trebuchet MS" w:hAnsi="Trebuchet MS" w:cs="Times New Roman"/>
          <w:sz w:val="22"/>
          <w:szCs w:val="22"/>
        </w:rPr>
        <w:t xml:space="preserve"> </w:t>
      </w:r>
      <w:r w:rsidR="00253382" w:rsidRPr="00253382">
        <w:rPr>
          <w:rFonts w:ascii="Trebuchet MS" w:hAnsi="Trebuchet MS" w:cs="Times New Roman"/>
          <w:color w:val="0070C0"/>
          <w:sz w:val="22"/>
          <w:szCs w:val="22"/>
        </w:rPr>
        <w:t>pried</w:t>
      </w:r>
      <w:r w:rsidR="002028D4">
        <w:rPr>
          <w:rFonts w:ascii="Trebuchet MS" w:hAnsi="Trebuchet MS" w:cs="Times New Roman"/>
          <w:color w:val="0070C0"/>
          <w:sz w:val="22"/>
          <w:szCs w:val="22"/>
        </w:rPr>
        <w:t>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Sraopastraipa"/>
        <w:tabs>
          <w:tab w:val="left" w:pos="993"/>
        </w:tabs>
        <w:spacing w:after="0" w:line="240" w:lineRule="auto"/>
        <w:ind w:left="567"/>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FC0297">
      <w:pPr>
        <w:pStyle w:val="Antrat2"/>
        <w:ind w:left="5103"/>
        <w:jc w:val="both"/>
        <w:rPr>
          <w:rFonts w:ascii="Trebuchet MS" w:hAnsi="Trebuchet MS"/>
          <w:b/>
          <w:bCs/>
          <w:color w:val="auto"/>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829BF" w14:textId="77777777" w:rsidR="00034AD4" w:rsidRDefault="00034AD4" w:rsidP="00D05666">
      <w:r>
        <w:separator/>
      </w:r>
    </w:p>
  </w:endnote>
  <w:endnote w:type="continuationSeparator" w:id="0">
    <w:p w14:paraId="5E45BFB5" w14:textId="77777777" w:rsidR="00034AD4" w:rsidRDefault="00034AD4" w:rsidP="00D05666">
      <w:r>
        <w:continuationSeparator/>
      </w:r>
    </w:p>
  </w:endnote>
  <w:endnote w:type="continuationNotice" w:id="1">
    <w:p w14:paraId="6F8F74E8" w14:textId="77777777" w:rsidR="00034AD4" w:rsidRDefault="00034A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F5B27" w14:textId="77777777" w:rsidR="00034AD4" w:rsidRDefault="00034AD4" w:rsidP="00D05666">
      <w:r>
        <w:separator/>
      </w:r>
    </w:p>
  </w:footnote>
  <w:footnote w:type="continuationSeparator" w:id="0">
    <w:p w14:paraId="6C8B2F30" w14:textId="77777777" w:rsidR="00034AD4" w:rsidRDefault="00034AD4" w:rsidP="00D05666">
      <w:r>
        <w:continuationSeparator/>
      </w:r>
    </w:p>
  </w:footnote>
  <w:footnote w:type="continuationNotice" w:id="1">
    <w:p w14:paraId="79E7B9E9" w14:textId="77777777" w:rsidR="00034AD4" w:rsidRDefault="00034A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3"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5"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49"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3"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5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6"/>
  </w:num>
  <w:num w:numId="5" w16cid:durableId="52429342">
    <w:abstractNumId w:val="56"/>
  </w:num>
  <w:num w:numId="6" w16cid:durableId="1764177923">
    <w:abstractNumId w:val="41"/>
  </w:num>
  <w:num w:numId="7" w16cid:durableId="1370035847">
    <w:abstractNumId w:val="65"/>
  </w:num>
  <w:num w:numId="8" w16cid:durableId="324476881">
    <w:abstractNumId w:val="35"/>
  </w:num>
  <w:num w:numId="9" w16cid:durableId="1152864972">
    <w:abstractNumId w:val="63"/>
  </w:num>
  <w:num w:numId="10" w16cid:durableId="1197541754">
    <w:abstractNumId w:val="7"/>
  </w:num>
  <w:num w:numId="11" w16cid:durableId="2095390473">
    <w:abstractNumId w:val="62"/>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1"/>
  </w:num>
  <w:num w:numId="18" w16cid:durableId="1283923501">
    <w:abstractNumId w:val="18"/>
  </w:num>
  <w:num w:numId="19" w16cid:durableId="267274478">
    <w:abstractNumId w:val="38"/>
  </w:num>
  <w:num w:numId="20" w16cid:durableId="69040881">
    <w:abstractNumId w:val="49"/>
  </w:num>
  <w:num w:numId="21" w16cid:durableId="43721811">
    <w:abstractNumId w:val="52"/>
  </w:num>
  <w:num w:numId="22" w16cid:durableId="349767737">
    <w:abstractNumId w:val="31"/>
  </w:num>
  <w:num w:numId="23" w16cid:durableId="758213266">
    <w:abstractNumId w:val="48"/>
  </w:num>
  <w:num w:numId="24" w16cid:durableId="704523057">
    <w:abstractNumId w:val="22"/>
  </w:num>
  <w:num w:numId="25" w16cid:durableId="1418134482">
    <w:abstractNumId w:val="30"/>
  </w:num>
  <w:num w:numId="26" w16cid:durableId="1760057154">
    <w:abstractNumId w:val="64"/>
  </w:num>
  <w:num w:numId="27" w16cid:durableId="841314018">
    <w:abstractNumId w:val="60"/>
  </w:num>
  <w:num w:numId="28" w16cid:durableId="2001228388">
    <w:abstractNumId w:val="59"/>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8"/>
  </w:num>
  <w:num w:numId="39" w16cid:durableId="1766271174">
    <w:abstractNumId w:val="61"/>
  </w:num>
  <w:num w:numId="40" w16cid:durableId="2037385382">
    <w:abstractNumId w:val="47"/>
  </w:num>
  <w:num w:numId="41" w16cid:durableId="1793938391">
    <w:abstractNumId w:val="50"/>
  </w:num>
  <w:num w:numId="42" w16cid:durableId="25759215">
    <w:abstractNumId w:val="57"/>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6"/>
  </w:num>
  <w:num w:numId="52" w16cid:durableId="376780110">
    <w:abstractNumId w:val="29"/>
  </w:num>
  <w:num w:numId="53" w16cid:durableId="1782187858">
    <w:abstractNumId w:val="43"/>
  </w:num>
  <w:num w:numId="54" w16cid:durableId="530538328">
    <w:abstractNumId w:val="14"/>
  </w:num>
  <w:num w:numId="55" w16cid:durableId="1905876402">
    <w:abstractNumId w:val="40"/>
  </w:num>
  <w:num w:numId="56" w16cid:durableId="319770087">
    <w:abstractNumId w:val="54"/>
  </w:num>
  <w:num w:numId="57" w16cid:durableId="1377508755">
    <w:abstractNumId w:val="33"/>
  </w:num>
  <w:num w:numId="58" w16cid:durableId="1454397879">
    <w:abstractNumId w:val="53"/>
  </w:num>
  <w:num w:numId="59" w16cid:durableId="1616210920">
    <w:abstractNumId w:val="39"/>
  </w:num>
  <w:num w:numId="60" w16cid:durableId="1441148995">
    <w:abstractNumId w:val="42"/>
  </w:num>
  <w:num w:numId="61" w16cid:durableId="145442242">
    <w:abstractNumId w:val="45"/>
  </w:num>
  <w:num w:numId="62" w16cid:durableId="224687713">
    <w:abstractNumId w:val="12"/>
  </w:num>
  <w:num w:numId="63" w16cid:durableId="185867553">
    <w:abstractNumId w:val="44"/>
  </w:num>
  <w:num w:numId="64" w16cid:durableId="718095515">
    <w:abstractNumId w:val="55"/>
  </w:num>
  <w:num w:numId="65" w16cid:durableId="963776281">
    <w:abstractNumId w:val="26"/>
  </w:num>
  <w:num w:numId="66" w16cid:durableId="267544215">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7D2"/>
    <w:rsid w:val="003B6924"/>
    <w:rsid w:val="003B6D7A"/>
    <w:rsid w:val="003B708A"/>
    <w:rsid w:val="003B7634"/>
    <w:rsid w:val="003C018A"/>
    <w:rsid w:val="003C04E5"/>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AE9"/>
    <w:rsid w:val="00A01B3A"/>
    <w:rsid w:val="00A02524"/>
    <w:rsid w:val="00A0430F"/>
    <w:rsid w:val="00A04ACA"/>
    <w:rsid w:val="00A04BBB"/>
    <w:rsid w:val="00A04FBE"/>
    <w:rsid w:val="00A059A6"/>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5373</Words>
  <Characters>3064</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3</cp:revision>
  <cp:lastPrinted>2022-04-29T11:22:00Z</cp:lastPrinted>
  <dcterms:created xsi:type="dcterms:W3CDTF">2025-07-17T05:28:00Z</dcterms:created>
  <dcterms:modified xsi:type="dcterms:W3CDTF">2025-07-17T05:29:00Z</dcterms:modified>
</cp:coreProperties>
</file>